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CAD0B" w14:textId="35281C9E" w:rsidR="000640BD" w:rsidRPr="00703025" w:rsidRDefault="00703025" w:rsidP="00703025">
      <w:pPr>
        <w:ind w:firstLine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Maxim Connolly</w:t>
      </w:r>
    </w:p>
    <w:p w14:paraId="57975563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Educ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g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re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63B3A15C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Univ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rsi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 xml:space="preserve">f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h.D., Po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ic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ien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, 1984</w:t>
      </w:r>
    </w:p>
    <w:p w14:paraId="7D4243EC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Univ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rsi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 xml:space="preserve">f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, M.A., Pol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703025">
        <w:rPr>
          <w:rFonts w:asciiTheme="minorHAnsi" w:hAnsiTheme="minorHAnsi" w:cstheme="minorHAnsi"/>
          <w:sz w:val="22"/>
          <w:szCs w:val="22"/>
        </w:rPr>
        <w:t>ien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/Asi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tud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s, 1980</w:t>
      </w:r>
    </w:p>
    <w:p w14:paraId="7234BE73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position w:val="-1"/>
          <w:sz w:val="22"/>
          <w:szCs w:val="22"/>
        </w:rPr>
        <w:t>Colu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 xml:space="preserve">bus 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703025">
        <w:rPr>
          <w:rFonts w:asciiTheme="minorHAnsi" w:hAnsiTheme="minorHAnsi" w:cstheme="minorHAnsi"/>
          <w:spacing w:val="-3"/>
          <w:position w:val="-1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Univ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rsi</w:t>
      </w:r>
      <w:r w:rsidRPr="00703025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2"/>
          <w:position w:val="-1"/>
          <w:sz w:val="22"/>
          <w:szCs w:val="22"/>
        </w:rPr>
        <w:t>.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A.,</w:t>
      </w:r>
      <w:r w:rsidRPr="00703025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Histo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1976</w:t>
      </w:r>
    </w:p>
    <w:p w14:paraId="6C7B3C95" w14:textId="77777777" w:rsidR="000640BD" w:rsidRPr="00703025" w:rsidRDefault="000640BD" w:rsidP="0070302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ED0153E" w14:textId="77777777" w:rsidR="000640BD" w:rsidRPr="00703025" w:rsidRDefault="0009222E" w:rsidP="00703025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dd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uc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io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</w:p>
    <w:p w14:paraId="1FCBC1C5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 Unive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si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 Sin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Ch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1983</w:t>
      </w:r>
    </w:p>
    <w:p w14:paraId="66D558AA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ge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Ch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rin,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703025">
        <w:rPr>
          <w:rFonts w:asciiTheme="minorHAnsi" w:hAnsiTheme="minorHAnsi" w:cstheme="minorHAnsi"/>
          <w:sz w:val="22"/>
          <w:szCs w:val="22"/>
        </w:rPr>
        <w:t>97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703025">
        <w:rPr>
          <w:rFonts w:asciiTheme="minorHAnsi" w:hAnsiTheme="minorHAnsi" w:cstheme="minorHAnsi"/>
          <w:sz w:val="22"/>
          <w:szCs w:val="22"/>
        </w:rPr>
        <w:t>-71, 1982</w:t>
      </w:r>
    </w:p>
    <w:p w14:paraId="21B75125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med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f Col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folk, VA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1986</w:t>
      </w:r>
    </w:p>
    <w:p w14:paraId="10B0B4B0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U.S.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 Col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1995</w:t>
      </w:r>
    </w:p>
    <w:p w14:paraId="661078E9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kl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hool of Publ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03025">
        <w:rPr>
          <w:rFonts w:asciiTheme="minorHAnsi" w:hAnsiTheme="minorHAnsi" w:cstheme="minorHAnsi"/>
          <w:sz w:val="22"/>
          <w:szCs w:val="22"/>
        </w:rPr>
        <w:t>kin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z w:val="22"/>
          <w:szCs w:val="22"/>
        </w:rPr>
        <w:t>Camd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n,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C 200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703025">
        <w:rPr>
          <w:rFonts w:asciiTheme="minorHAnsi" w:hAnsiTheme="minorHAnsi" w:cstheme="minorHAnsi"/>
          <w:sz w:val="22"/>
          <w:szCs w:val="22"/>
        </w:rPr>
        <w:t>, 2004</w:t>
      </w:r>
    </w:p>
    <w:p w14:paraId="20FB6C98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rd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 xml:space="preserve">usiness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hool,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ic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rship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m, 2001</w:t>
      </w:r>
    </w:p>
    <w:p w14:paraId="6881D6E9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rvard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 xml:space="preserve">w School </w:t>
      </w:r>
      <w:r w:rsidRPr="00703025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ot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rog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m, 2002</w:t>
      </w:r>
    </w:p>
    <w:p w14:paraId="581EA4BA" w14:textId="77777777" w:rsidR="000640BD" w:rsidRPr="00703025" w:rsidRDefault="000640BD" w:rsidP="0070302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AA2459E" w14:textId="77777777" w:rsidR="000640BD" w:rsidRPr="00703025" w:rsidRDefault="0009222E" w:rsidP="00703025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re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x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per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2E559445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70302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Hom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land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</w:p>
    <w:p w14:paraId="2425D4B0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lations                                              </w:t>
      </w:r>
      <w:r w:rsidRPr="0070302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outhe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st As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</w:p>
    <w:p w14:paraId="5A5D3190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ms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ont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ol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03025">
        <w:rPr>
          <w:rFonts w:asciiTheme="minorHAnsi" w:hAnsiTheme="minorHAnsi" w:cstheme="minorHAnsi"/>
          <w:sz w:val="22"/>
          <w:szCs w:val="22"/>
        </w:rPr>
        <w:t xml:space="preserve">y                            </w:t>
      </w:r>
      <w:r w:rsidRPr="0070302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ntell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/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ounte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</w:p>
    <w:p w14:paraId="4443420C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</w:p>
    <w:p w14:paraId="63498CF1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Asi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</w:p>
    <w:p w14:paraId="17B0D770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position w:val="-1"/>
          <w:sz w:val="22"/>
          <w:szCs w:val="22"/>
        </w:rPr>
        <w:t>Chinese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ol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nd D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nse</w:t>
      </w:r>
    </w:p>
    <w:p w14:paraId="7645AE03" w14:textId="77777777" w:rsidR="000640BD" w:rsidRPr="00703025" w:rsidRDefault="000640BD" w:rsidP="0070302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A31B07C" w14:textId="77777777" w:rsidR="000640BD" w:rsidRPr="00703025" w:rsidRDefault="0009222E" w:rsidP="00703025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re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ent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Pos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:</w:t>
      </w:r>
    </w:p>
    <w:p w14:paraId="0F4C6795" w14:textId="77777777" w:rsidR="000640BD" w:rsidRPr="00703025" w:rsidRDefault="000640BD" w:rsidP="0070302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D1D9F6B" w14:textId="6125015D" w:rsidR="000640BD" w:rsidRPr="00703025" w:rsidRDefault="0009222E" w:rsidP="00703025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</w:rPr>
        <w:t>iv</w:t>
      </w:r>
      <w:r w:rsidRPr="0070302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</w:rPr>
        <w:t>te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</w:rPr>
        <w:t>Cons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03025">
        <w:rPr>
          <w:rFonts w:asciiTheme="minorHAnsi" w:hAnsiTheme="minorHAnsi" w:cstheme="minorHAnsi"/>
          <w:b/>
          <w:sz w:val="22"/>
          <w:szCs w:val="22"/>
        </w:rPr>
        <w:t>ltant</w:t>
      </w:r>
    </w:p>
    <w:p w14:paraId="2479C58F" w14:textId="77777777" w:rsidR="000640BD" w:rsidRPr="00703025" w:rsidRDefault="0009222E" w:rsidP="00703025">
      <w:pPr>
        <w:ind w:left="100" w:right="594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</w:rPr>
        <w:t>C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03025">
        <w:rPr>
          <w:rFonts w:asciiTheme="minorHAnsi" w:hAnsiTheme="minorHAnsi" w:cstheme="minorHAnsi"/>
          <w:b/>
          <w:sz w:val="22"/>
          <w:szCs w:val="22"/>
        </w:rPr>
        <w:t>is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</w:rPr>
        <w:t>io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703025">
        <w:rPr>
          <w:rFonts w:asciiTheme="minorHAnsi" w:hAnsiTheme="minorHAnsi" w:cstheme="minorHAnsi"/>
          <w:b/>
          <w:sz w:val="22"/>
          <w:szCs w:val="22"/>
        </w:rPr>
        <w:t>, U.S.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</w:rPr>
        <w:t>-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03025">
        <w:rPr>
          <w:rFonts w:asciiTheme="minorHAnsi" w:hAnsiTheme="minorHAnsi" w:cstheme="minorHAnsi"/>
          <w:b/>
          <w:sz w:val="22"/>
          <w:szCs w:val="22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>a Econo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03025">
        <w:rPr>
          <w:rFonts w:asciiTheme="minorHAnsi" w:hAnsiTheme="minorHAnsi" w:cstheme="minorHAnsi"/>
          <w:b/>
          <w:sz w:val="22"/>
          <w:szCs w:val="22"/>
        </w:rPr>
        <w:t>ic and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ity 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b/>
          <w:sz w:val="22"/>
          <w:szCs w:val="22"/>
        </w:rPr>
        <w:t>view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</w:rPr>
        <w:t>C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703025">
        <w:rPr>
          <w:rFonts w:asciiTheme="minorHAnsi" w:hAnsiTheme="minorHAnsi" w:cstheme="minorHAnsi"/>
          <w:b/>
          <w:sz w:val="22"/>
          <w:szCs w:val="22"/>
        </w:rPr>
        <w:t>is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</w:rPr>
        <w:t>io</w:t>
      </w:r>
      <w:r w:rsidRPr="00703025">
        <w:rPr>
          <w:rFonts w:asciiTheme="minorHAnsi" w:hAnsiTheme="minorHAnsi" w:cstheme="minorHAnsi"/>
          <w:b/>
          <w:spacing w:val="5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b/>
          <w:sz w:val="22"/>
          <w:szCs w:val="22"/>
        </w:rPr>
        <w:t>Was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03025">
        <w:rPr>
          <w:rFonts w:asciiTheme="minorHAnsi" w:hAnsiTheme="minorHAnsi" w:cstheme="minorHAnsi"/>
          <w:b/>
          <w:sz w:val="22"/>
          <w:szCs w:val="22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>g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03025">
        <w:rPr>
          <w:rFonts w:asciiTheme="minorHAnsi" w:hAnsiTheme="minorHAnsi" w:cstheme="minorHAnsi"/>
          <w:b/>
          <w:sz w:val="22"/>
          <w:szCs w:val="22"/>
        </w:rPr>
        <w:t>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>, D.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Pr="00703025">
        <w:rPr>
          <w:rFonts w:asciiTheme="minorHAnsi" w:hAnsiTheme="minorHAnsi" w:cstheme="minorHAnsi"/>
          <w:sz w:val="22"/>
          <w:szCs w:val="22"/>
        </w:rPr>
        <w:t>One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of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lve 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is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ione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s on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Con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ress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is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ion w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th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mand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te to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ont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view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the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mpa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 of 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with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 xml:space="preserve">hina on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ni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tat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 se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t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U.S.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ono</w:t>
      </w:r>
      <w:r w:rsidRPr="0070302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.  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mber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sin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2</w:t>
      </w:r>
      <w:r w:rsidRPr="00703025">
        <w:rPr>
          <w:rFonts w:asciiTheme="minorHAnsi" w:hAnsiTheme="minorHAnsi" w:cstheme="minorHAnsi"/>
          <w:sz w:val="22"/>
          <w:szCs w:val="22"/>
        </w:rPr>
        <w:t>001.</w:t>
      </w:r>
    </w:p>
    <w:p w14:paraId="6E9CBD5D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197E64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position w:val="-1"/>
          <w:sz w:val="22"/>
          <w:szCs w:val="22"/>
        </w:rPr>
        <w:t>Top S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 xml:space="preserve">t, 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Cle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dm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nis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b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 xml:space="preserve">the 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of S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ri</w:t>
      </w:r>
      <w:r w:rsidRPr="00703025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 xml:space="preserve">U.S. </w:t>
      </w:r>
      <w:r w:rsidRPr="0070302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position w:val="-1"/>
          <w:sz w:val="22"/>
          <w:szCs w:val="22"/>
        </w:rPr>
        <w:t>te.</w:t>
      </w:r>
    </w:p>
    <w:p w14:paraId="0312817F" w14:textId="77777777" w:rsidR="000640BD" w:rsidRPr="00703025" w:rsidRDefault="000640BD" w:rsidP="0070302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7FE9D54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7DE6A88F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14DD6F43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0E0213D1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00BEEE6E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37CD9999" w14:textId="77777777" w:rsidR="000640BD" w:rsidRPr="00703025" w:rsidRDefault="0009222E" w:rsidP="00703025">
      <w:pPr>
        <w:spacing w:before="24"/>
        <w:ind w:left="100"/>
        <w:rPr>
          <w:rFonts w:asciiTheme="minorHAnsi" w:hAnsiTheme="minorHAnsi" w:cstheme="minorHAnsi"/>
          <w:sz w:val="22"/>
          <w:szCs w:val="22"/>
        </w:rPr>
        <w:sectPr w:rsidR="000640BD" w:rsidRPr="00703025">
          <w:footerReference w:type="default" r:id="rId7"/>
          <w:pgSz w:w="12240" w:h="15840"/>
          <w:pgMar w:top="1480" w:right="1320" w:bottom="280" w:left="1340" w:header="0" w:footer="726" w:gutter="0"/>
          <w:pgNumType w:start="1"/>
          <w:cols w:space="720"/>
        </w:sectPr>
      </w:pP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P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re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v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u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x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pe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ence</w:t>
      </w:r>
    </w:p>
    <w:p w14:paraId="658A5FCB" w14:textId="77777777" w:rsidR="000640BD" w:rsidRPr="00703025" w:rsidRDefault="000640BD" w:rsidP="0070302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889D28E" w14:textId="77777777" w:rsidR="000640BD" w:rsidRPr="00703025" w:rsidRDefault="0009222E" w:rsidP="00703025">
      <w:pPr>
        <w:spacing w:before="30"/>
        <w:ind w:left="100" w:right="103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Vi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 xml:space="preserve">t 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or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ign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ol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y 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tu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ies</w:t>
      </w:r>
      <w:r w:rsidRPr="0070302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</w:rPr>
        <w:t>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>d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</w:rPr>
        <w:t>Di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rec</w:t>
      </w:r>
      <w:r w:rsidRPr="00703025">
        <w:rPr>
          <w:rFonts w:asciiTheme="minorHAnsi" w:hAnsiTheme="minorHAnsi" w:cstheme="minorHAnsi"/>
          <w:b/>
          <w:sz w:val="22"/>
          <w:szCs w:val="22"/>
        </w:rPr>
        <w:t>tor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</w:rPr>
        <w:t>of</w:t>
      </w:r>
      <w:r w:rsidRPr="0070302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</w:rPr>
        <w:t>the S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</w:rPr>
        <w:t>l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703025">
        <w:rPr>
          <w:rFonts w:asciiTheme="minorHAnsi" w:hAnsiTheme="minorHAnsi" w:cstheme="minorHAnsi"/>
          <w:b/>
          <w:sz w:val="22"/>
          <w:szCs w:val="22"/>
        </w:rPr>
        <w:t>y 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703025">
        <w:rPr>
          <w:rFonts w:asciiTheme="minorHAnsi" w:hAnsiTheme="minorHAnsi" w:cstheme="minorHAnsi"/>
          <w:b/>
          <w:sz w:val="22"/>
          <w:szCs w:val="22"/>
        </w:rPr>
        <w:t>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</w:rPr>
        <w:t>yn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</w:rPr>
        <w:t>Cu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b/>
          <w:sz w:val="22"/>
          <w:szCs w:val="22"/>
        </w:rPr>
        <w:t>lom Davis C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>t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</w:rPr>
        <w:t>r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b/>
          <w:sz w:val="22"/>
          <w:szCs w:val="22"/>
        </w:rPr>
        <w:t>or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>te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>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03025">
        <w:rPr>
          <w:rFonts w:asciiTheme="minorHAnsi" w:hAnsiTheme="minorHAnsi" w:cstheme="minorHAnsi"/>
          <w:b/>
          <w:sz w:val="22"/>
          <w:szCs w:val="22"/>
        </w:rPr>
        <w:t>io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ies, 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03025">
        <w:rPr>
          <w:rFonts w:asciiTheme="minorHAnsi" w:hAnsiTheme="minorHAnsi" w:cstheme="minorHAnsi"/>
          <w:b/>
          <w:sz w:val="22"/>
          <w:szCs w:val="22"/>
        </w:rPr>
        <w:t>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</w:rPr>
        <w:t>He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</w:rPr>
        <w:t>itage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703025">
        <w:rPr>
          <w:rFonts w:asciiTheme="minorHAnsi" w:hAnsiTheme="minorHAnsi" w:cstheme="minorHAnsi"/>
          <w:b/>
          <w:sz w:val="22"/>
          <w:szCs w:val="22"/>
        </w:rPr>
        <w:t>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und</w:t>
      </w:r>
      <w:r w:rsidRPr="00703025">
        <w:rPr>
          <w:rFonts w:asciiTheme="minorHAnsi" w:hAnsiTheme="minorHAnsi" w:cstheme="minorHAnsi"/>
          <w:b/>
          <w:sz w:val="22"/>
          <w:szCs w:val="22"/>
        </w:rPr>
        <w:t>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03025">
        <w:rPr>
          <w:rFonts w:asciiTheme="minorHAnsi" w:hAnsiTheme="minorHAnsi" w:cstheme="minorHAnsi"/>
          <w:b/>
          <w:sz w:val="22"/>
          <w:szCs w:val="22"/>
        </w:rPr>
        <w:t>io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>, Was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703025">
        <w:rPr>
          <w:rFonts w:asciiTheme="minorHAnsi" w:hAnsiTheme="minorHAnsi" w:cstheme="minorHAnsi"/>
          <w:b/>
          <w:sz w:val="22"/>
          <w:szCs w:val="22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>g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703025">
        <w:rPr>
          <w:rFonts w:asciiTheme="minorHAnsi" w:hAnsiTheme="minorHAnsi" w:cstheme="minorHAnsi"/>
          <w:b/>
          <w:sz w:val="22"/>
          <w:szCs w:val="22"/>
        </w:rPr>
        <w:t>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>, D.C</w:t>
      </w:r>
      <w:r w:rsidRPr="00703025">
        <w:rPr>
          <w:rFonts w:asciiTheme="minorHAnsi" w:hAnsiTheme="minorHAnsi" w:cstheme="minorHAnsi"/>
          <w:sz w:val="22"/>
          <w:szCs w:val="22"/>
        </w:rPr>
        <w:t>.  Res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 xml:space="preserve">onsible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publ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pol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 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m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 Asian Studies, 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 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n pol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rms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ontrol, hom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land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de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03025">
        <w:rPr>
          <w:rFonts w:asciiTheme="minorHAnsi" w:hAnsiTheme="minorHAnsi" w:cstheme="minorHAnsi"/>
          <w:sz w:val="22"/>
          <w:szCs w:val="22"/>
        </w:rPr>
        <w:t>nd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onom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 xml:space="preserve">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 a no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n-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, publ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 xml:space="preserve">hink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703025">
        <w:rPr>
          <w:rFonts w:asciiTheme="minorHAnsi" w:hAnsiTheme="minorHAnsi" w:cstheme="minorHAnsi"/>
          <w:sz w:val="22"/>
          <w:szCs w:val="22"/>
        </w:rPr>
        <w:t>. Th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ou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h 2005</w:t>
      </w:r>
    </w:p>
    <w:p w14:paraId="2A5F42F7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398CC1C" w14:textId="77777777" w:rsidR="000640BD" w:rsidRPr="00703025" w:rsidRDefault="0009222E" w:rsidP="00703025">
      <w:pPr>
        <w:ind w:left="100" w:right="51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Di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rec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, Asian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tu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 xml:space="preserve">ies 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, T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H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itage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Fou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nd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.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spons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ble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for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03025">
        <w:rPr>
          <w:rFonts w:asciiTheme="minorHAnsi" w:hAnsiTheme="minorHAnsi" w:cstheme="minorHAnsi"/>
          <w:sz w:val="22"/>
          <w:szCs w:val="22"/>
        </w:rPr>
        <w:t>ll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rit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ge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ound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 pol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nd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ubl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ons on Asia 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ng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with fo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n pol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, se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stud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s, and 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.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Nov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mber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1999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–Nov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mb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703025">
        <w:rPr>
          <w:rFonts w:asciiTheme="minorHAnsi" w:hAnsiTheme="minorHAnsi" w:cstheme="minorHAnsi"/>
          <w:sz w:val="22"/>
          <w:szCs w:val="22"/>
        </w:rPr>
        <w:t>002.</w:t>
      </w:r>
    </w:p>
    <w:p w14:paraId="37DB0180" w14:textId="77777777" w:rsidR="000640BD" w:rsidRPr="00703025" w:rsidRDefault="000640BD" w:rsidP="0070302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7D54F3C" w14:textId="77777777" w:rsidR="000640BD" w:rsidRPr="00703025" w:rsidRDefault="0009222E" w:rsidP="00703025">
      <w:pPr>
        <w:ind w:left="100" w:right="239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Di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rec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 xml:space="preserve">, 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gic Stu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ies 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sti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u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te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or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of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Asian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u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 xml:space="preserve">ies, 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U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.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. 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y War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Colleg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Ca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sle, PA. 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03025">
        <w:rPr>
          <w:rFonts w:asciiTheme="minorHAnsi" w:hAnsiTheme="minorHAnsi" w:cstheme="minorHAnsi"/>
          <w:sz w:val="22"/>
          <w:szCs w:val="22"/>
        </w:rPr>
        <w:t>ir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ted a 3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rson st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 ins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ute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that 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odu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d studies f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 xml:space="preserve">r 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rtme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 xml:space="preserve">t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f 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, the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oint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 xml:space="preserve">f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nd 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ment of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.  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ined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 outr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703025">
        <w:rPr>
          <w:rFonts w:asciiTheme="minorHAnsi" w:hAnsiTheme="minorHAnsi" w:cstheme="minorHAnsi"/>
          <w:sz w:val="22"/>
          <w:szCs w:val="22"/>
        </w:rPr>
        <w:t xml:space="preserve">h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m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 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loped intelle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tual p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rtn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rships with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me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d busin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ss. 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As a 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03025">
        <w:rPr>
          <w:rFonts w:asciiTheme="minorHAnsi" w:hAnsiTheme="minorHAnsi" w:cstheme="minorHAnsi"/>
          <w:sz w:val="22"/>
          <w:szCs w:val="22"/>
        </w:rPr>
        <w:t>ssor, 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ht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ours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in Asi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tud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s, national 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Chinese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s. Nov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mber</w:t>
      </w:r>
    </w:p>
    <w:p w14:paraId="7D4D926D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1997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Nov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mber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1999.</w:t>
      </w:r>
    </w:p>
    <w:p w14:paraId="23F75370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248C2A2" w14:textId="77777777" w:rsidR="000640BD" w:rsidRPr="00703025" w:rsidRDefault="0009222E" w:rsidP="00703025">
      <w:pPr>
        <w:ind w:left="100" w:right="169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ita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y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é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Ch</w:t>
      </w:r>
      <w:r w:rsidRPr="00703025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 xml:space="preserve">a; 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Atta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03025">
        <w:rPr>
          <w:rFonts w:asciiTheme="minorHAnsi" w:hAnsiTheme="minorHAnsi" w:cstheme="minorHAnsi"/>
          <w:sz w:val="22"/>
          <w:szCs w:val="22"/>
        </w:rPr>
        <w:t>é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, United 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tes Emb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, Ch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. 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nted the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U.S. G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rnm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nt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 xml:space="preserve">o 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ov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ment of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the Peopl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’s 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ubl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 China on 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nse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rs; man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bi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y-</w:t>
      </w:r>
      <w:r w:rsidRPr="00703025">
        <w:rPr>
          <w:rFonts w:asciiTheme="minorHAnsi" w:hAnsiTheme="minorHAnsi" w:cstheme="minorHAnsi"/>
          <w:sz w:val="22"/>
          <w:szCs w:val="22"/>
        </w:rPr>
        <w:t>to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s; ne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ot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ted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nts;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ssess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pol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lop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nts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 Ch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03025">
        <w:rPr>
          <w:rFonts w:asciiTheme="minorHAnsi" w:hAnsiTheme="minorHAnsi" w:cstheme="minorHAnsi"/>
          <w:sz w:val="22"/>
          <w:szCs w:val="22"/>
        </w:rPr>
        <w:t>nd 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por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d on them to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U.S. Gov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rnm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nt.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199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1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703025">
        <w:rPr>
          <w:rFonts w:asciiTheme="minorHAnsi" w:hAnsiTheme="minorHAnsi" w:cstheme="minorHAnsi"/>
          <w:sz w:val="22"/>
          <w:szCs w:val="22"/>
        </w:rPr>
        <w:t>97.</w:t>
      </w:r>
    </w:p>
    <w:p w14:paraId="1C5F9D9E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B2E64EE" w14:textId="77777777" w:rsidR="000640BD" w:rsidRPr="00703025" w:rsidRDefault="0009222E" w:rsidP="00703025">
      <w:pPr>
        <w:ind w:left="100" w:right="191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Colo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ls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Assig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fi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, U.S.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rso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nd, Al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ndri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, V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.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ed 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>re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wo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ldwide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si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ments of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250 Mil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y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ntell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703025">
        <w:rPr>
          <w:rFonts w:asciiTheme="minorHAnsi" w:hAnsiTheme="minorHAnsi" w:cstheme="minorHAnsi"/>
          <w:sz w:val="22"/>
          <w:szCs w:val="22"/>
        </w:rPr>
        <w:t>olo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ls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nd 250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n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a 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fi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io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 spe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iali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 colon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ls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n 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.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.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.</w:t>
      </w:r>
    </w:p>
    <w:p w14:paraId="5DE2D095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tober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1993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1995.</w:t>
      </w:r>
    </w:p>
    <w:p w14:paraId="6168C0F7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ABF9F99" w14:textId="77777777" w:rsidR="000640BD" w:rsidRPr="00703025" w:rsidRDefault="0009222E" w:rsidP="00703025">
      <w:pPr>
        <w:ind w:left="100" w:right="274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gist;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 xml:space="preserve">lans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tor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; Of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ice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 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pu</w:t>
      </w:r>
      <w:r w:rsidRPr="0070302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hief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 St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ff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f the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for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er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ons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lans; 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rtme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t of the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;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on,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sh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ton, DC. 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loped st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, pol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plans to 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ve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United 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tes 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>je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 in As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.</w:t>
      </w:r>
      <w:r w:rsidRPr="0070302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il</w:t>
      </w:r>
    </w:p>
    <w:p w14:paraId="745A5837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1992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tober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1993.</w:t>
      </w:r>
    </w:p>
    <w:p w14:paraId="48F7398E" w14:textId="77777777" w:rsidR="000640BD" w:rsidRPr="00703025" w:rsidRDefault="000640BD" w:rsidP="0070302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F67D4ED" w14:textId="77777777" w:rsidR="000640BD" w:rsidRPr="00703025" w:rsidRDefault="0009222E" w:rsidP="00703025">
      <w:pPr>
        <w:ind w:left="100" w:right="182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Assistant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the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Di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,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y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;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03025">
        <w:rPr>
          <w:rFonts w:asciiTheme="minorHAnsi" w:hAnsiTheme="minorHAnsi" w:cstheme="minorHAnsi"/>
          <w:sz w:val="22"/>
          <w:szCs w:val="22"/>
        </w:rPr>
        <w:t>dqu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rs,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rtme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t of the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;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on,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shin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ton, 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.  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op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pol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in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 cont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 xml:space="preserve">ts and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rog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03025">
        <w:rPr>
          <w:rFonts w:asciiTheme="minorHAnsi" w:hAnsiTheme="minorHAnsi" w:cstheme="minorHAnsi"/>
          <w:sz w:val="22"/>
          <w:szCs w:val="22"/>
        </w:rPr>
        <w:t>ms, and mon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vi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ies in 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s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f int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, 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vi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 xml:space="preserve">ies,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ry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- 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ont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 pr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s for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the Se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the Chi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 xml:space="preserve">f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f 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. 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une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199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Ap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il</w:t>
      </w:r>
    </w:p>
    <w:p w14:paraId="5D6067DB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1992.</w:t>
      </w:r>
    </w:p>
    <w:p w14:paraId="567D1BA4" w14:textId="77777777" w:rsidR="000640BD" w:rsidRPr="00703025" w:rsidRDefault="000640BD" w:rsidP="0070302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89A4FAD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72EF654E" w14:textId="77777777" w:rsidR="000640BD" w:rsidRPr="00703025" w:rsidRDefault="0009222E" w:rsidP="00703025">
      <w:pPr>
        <w:ind w:left="100" w:right="177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Assistant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ita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y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é</w:t>
      </w:r>
      <w:r w:rsidRPr="00703025">
        <w:rPr>
          <w:rFonts w:asciiTheme="minorHAnsi" w:hAnsiTheme="minorHAnsi" w:cstheme="minorHAnsi"/>
          <w:sz w:val="22"/>
          <w:szCs w:val="22"/>
        </w:rPr>
        <w:t>;</w:t>
      </w:r>
      <w:r w:rsidRPr="0070302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US 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fense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03025">
        <w:rPr>
          <w:rFonts w:asciiTheme="minorHAnsi" w:hAnsiTheme="minorHAnsi" w:cstheme="minorHAnsi"/>
          <w:sz w:val="22"/>
          <w:szCs w:val="22"/>
        </w:rPr>
        <w:t>é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fi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; 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Emb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, Ch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. 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nted the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U.S.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 xml:space="preserve">o 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fo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 of Chin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.  Monitor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rt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d on 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vi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ies of the Peopl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on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, on Chinese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rms 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s, and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on pol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irs.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ssed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por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on the Ti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nmen 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re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in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hina. M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198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une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1990.</w:t>
      </w:r>
    </w:p>
    <w:p w14:paraId="650E49C9" w14:textId="77777777" w:rsidR="000640BD" w:rsidRPr="00703025" w:rsidRDefault="000640BD" w:rsidP="0070302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03185F3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36ECA4A1" w14:textId="77777777" w:rsidR="000640BD" w:rsidRPr="00703025" w:rsidRDefault="0009222E" w:rsidP="00703025">
      <w:pPr>
        <w:ind w:left="100" w:right="121"/>
        <w:rPr>
          <w:rFonts w:asciiTheme="minorHAnsi" w:hAnsiTheme="minorHAnsi" w:cstheme="minorHAnsi"/>
          <w:sz w:val="22"/>
          <w:szCs w:val="22"/>
        </w:rPr>
        <w:sectPr w:rsidR="000640BD" w:rsidRPr="00703025">
          <w:pgSz w:w="12240" w:h="15840"/>
          <w:pgMar w:top="1480" w:right="1320" w:bottom="280" w:left="1340" w:header="0" w:footer="726" w:gutter="0"/>
          <w:cols w:space="720"/>
        </w:sect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Cou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igence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af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Of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ic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703025">
        <w:rPr>
          <w:rFonts w:asciiTheme="minorHAnsi" w:hAnsiTheme="minorHAnsi" w:cstheme="minorHAnsi"/>
          <w:sz w:val="22"/>
          <w:szCs w:val="22"/>
        </w:rPr>
        <w:t>;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fi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 the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Und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Secr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 xml:space="preserve">f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fense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;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nta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on,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shi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ton, DC.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loped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plem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nted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.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. pol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ounte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igen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</w:t>
      </w:r>
    </w:p>
    <w:p w14:paraId="2F7476F3" w14:textId="77777777" w:rsidR="000640BD" w:rsidRPr="00703025" w:rsidRDefault="0009222E" w:rsidP="00703025">
      <w:pPr>
        <w:spacing w:before="72"/>
        <w:ind w:left="100" w:right="1136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lastRenderedPageBreak/>
        <w:t>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hnolo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ri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rtme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 xml:space="preserve">t of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;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st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s of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n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spion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.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03025">
        <w:rPr>
          <w:rFonts w:asciiTheme="minorHAnsi" w:hAnsiTheme="minorHAnsi" w:cstheme="minorHAnsi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703025">
        <w:rPr>
          <w:rFonts w:asciiTheme="minorHAnsi" w:hAnsiTheme="minorHAnsi" w:cstheme="minorHAnsi"/>
          <w:sz w:val="22"/>
          <w:szCs w:val="22"/>
        </w:rPr>
        <w:t>-Ap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1988.</w:t>
      </w:r>
    </w:p>
    <w:p w14:paraId="2204268A" w14:textId="77777777" w:rsidR="000640BD" w:rsidRPr="00703025" w:rsidRDefault="000640BD" w:rsidP="0070302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44742F1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0CDFE3FB" w14:textId="77777777" w:rsidR="000640BD" w:rsidRPr="00703025" w:rsidRDefault="0009222E" w:rsidP="00703025">
      <w:pPr>
        <w:ind w:left="100" w:right="201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h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ow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tu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nt</w:t>
      </w:r>
      <w:r w:rsidRPr="00703025">
        <w:rPr>
          <w:rFonts w:asciiTheme="minorHAnsi" w:hAnsiTheme="minorHAnsi" w:cstheme="minorHAnsi"/>
          <w:b/>
          <w:sz w:val="22"/>
          <w:szCs w:val="22"/>
        </w:rPr>
        <w:t>,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Chinese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ge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03025">
        <w:rPr>
          <w:rFonts w:asciiTheme="minorHAnsi" w:hAnsiTheme="minorHAnsi" w:cstheme="minorHAnsi"/>
          <w:sz w:val="22"/>
          <w:szCs w:val="22"/>
        </w:rPr>
        <w:t>nd Res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 Cent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 Unive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si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 xml:space="preserve">f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po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Republic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 Sin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po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703025">
        <w:rPr>
          <w:rFonts w:asciiTheme="minorHAnsi" w:hAnsiTheme="minorHAnsi" w:cstheme="minorHAnsi"/>
          <w:sz w:val="22"/>
          <w:szCs w:val="22"/>
        </w:rPr>
        <w:t>. Took p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rt in 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one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 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m of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d Ch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se lan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e stud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 combi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with a re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ional 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ogr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m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 Ch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03025">
        <w:rPr>
          <w:rFonts w:asciiTheme="minorHAnsi" w:hAnsiTheme="minorHAnsi" w:cstheme="minorHAnsi"/>
          <w:sz w:val="22"/>
          <w:szCs w:val="22"/>
        </w:rPr>
        <w:t xml:space="preserve">nd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outhe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st 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 xml:space="preserve">ia.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</w:p>
    <w:p w14:paraId="0439D227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1982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1983.</w:t>
      </w:r>
    </w:p>
    <w:p w14:paraId="393FDDF6" w14:textId="77777777" w:rsidR="000640BD" w:rsidRPr="00703025" w:rsidRDefault="000640BD" w:rsidP="0070302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232FE42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59510649" w14:textId="77777777" w:rsidR="000640BD" w:rsidRPr="00703025" w:rsidRDefault="0009222E" w:rsidP="00703025">
      <w:pPr>
        <w:ind w:left="100" w:right="167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gic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igen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fi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cer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;</w:t>
      </w:r>
      <w:r w:rsidRPr="00703025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r, Pa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 xml:space="preserve">ific;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03025">
        <w:rPr>
          <w:rFonts w:asciiTheme="minorHAnsi" w:hAnsiTheme="minorHAnsi" w:cstheme="minorHAnsi"/>
          <w:sz w:val="22"/>
          <w:szCs w:val="22"/>
        </w:rPr>
        <w:t>ific 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(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NC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AC); 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mp H.M.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th, 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. Responsibi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s:  An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raw intell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mation and op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 sour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mat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ls on pol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>l, soci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onom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d 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nts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 Ch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, Vi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tnam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mbod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703025">
        <w:rPr>
          <w:rFonts w:asciiTheme="minorHAnsi" w:hAnsiTheme="minorHAnsi" w:cstheme="minorHAnsi"/>
          <w:sz w:val="22"/>
          <w:szCs w:val="22"/>
        </w:rPr>
        <w:t>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the Command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in Ch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f,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03025">
        <w:rPr>
          <w:rFonts w:asciiTheme="minorHAnsi" w:hAnsiTheme="minorHAnsi" w:cstheme="minorHAnsi"/>
          <w:sz w:val="22"/>
          <w:szCs w:val="22"/>
        </w:rPr>
        <w:t>if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Com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03025">
        <w:rPr>
          <w:rFonts w:asciiTheme="minorHAnsi" w:hAnsiTheme="minorHAnsi" w:cstheme="minorHAnsi"/>
          <w:sz w:val="22"/>
          <w:szCs w:val="22"/>
        </w:rPr>
        <w:t>; wrote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shed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stud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s and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mat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s of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uture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nds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in Asia. Au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ust 1978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-A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ust 1981</w:t>
      </w:r>
    </w:p>
    <w:p w14:paraId="146B1655" w14:textId="77777777" w:rsidR="000640BD" w:rsidRPr="00703025" w:rsidRDefault="000640BD" w:rsidP="0070302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B447F5C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3DD6ED60" w14:textId="77777777" w:rsidR="000640BD" w:rsidRPr="00703025" w:rsidRDefault="0009222E" w:rsidP="00703025">
      <w:pPr>
        <w:ind w:left="100" w:right="479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nf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y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Un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</w:rPr>
        <w:t>;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</w:t>
      </w:r>
      <w:r w:rsidRPr="00703025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703025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on, 29th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nt,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ni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ia,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1st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on, 9th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nt, 2nd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vis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on, 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mp Hov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, 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du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hon,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Ko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.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rovid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le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rship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 xml:space="preserve">r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old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nd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the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fu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l, ammun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on, mainten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, supp</w:t>
      </w:r>
      <w:r w:rsidRPr="0070302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nsport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 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r 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in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 of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703025">
        <w:rPr>
          <w:rFonts w:asciiTheme="minorHAnsi" w:hAnsiTheme="minorHAnsi" w:cstheme="minorHAnsi"/>
          <w:sz w:val="22"/>
          <w:szCs w:val="22"/>
        </w:rPr>
        <w:t>100 soldie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s eq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ipped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with 150 vehi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 xml:space="preserve">les.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1973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une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1977.</w:t>
      </w:r>
    </w:p>
    <w:p w14:paraId="795D4693" w14:textId="77777777" w:rsidR="000640BD" w:rsidRPr="00703025" w:rsidRDefault="000640BD" w:rsidP="0070302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A697948" w14:textId="77777777" w:rsidR="000640BD" w:rsidRPr="00703025" w:rsidRDefault="0009222E" w:rsidP="00703025">
      <w:pPr>
        <w:ind w:left="100" w:right="212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ig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 xml:space="preserve">als 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igence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Colle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tor;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7</w:t>
      </w:r>
      <w:r w:rsidRPr="00703025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703025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dio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03025">
        <w:rPr>
          <w:rFonts w:asciiTheme="minorHAnsi" w:hAnsiTheme="minorHAnsi" w:cstheme="minorHAnsi"/>
          <w:sz w:val="22"/>
          <w:szCs w:val="22"/>
        </w:rPr>
        <w:t xml:space="preserve">rch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 xml:space="preserve">ield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tation, Udo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n,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nd.  197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1972. 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unic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ons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si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ntell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lat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to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Chinese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03025">
        <w:rPr>
          <w:rFonts w:asciiTheme="minorHAnsi" w:hAnsiTheme="minorHAnsi" w:cstheme="minorHAnsi"/>
          <w:sz w:val="22"/>
          <w:szCs w:val="22"/>
        </w:rPr>
        <w:t>nd Vi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tnam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ons in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outhe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st As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03025">
        <w:rPr>
          <w:rFonts w:asciiTheme="minorHAnsi" w:hAnsiTheme="minorHAnsi" w:cstheme="minorHAnsi"/>
          <w:sz w:val="22"/>
          <w:szCs w:val="22"/>
        </w:rPr>
        <w:t>s a 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nt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n 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.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.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 Ag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. 1971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1972.</w:t>
      </w:r>
    </w:p>
    <w:p w14:paraId="0B5E66A6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F949737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nf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y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an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Ri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le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Squ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;</w:t>
      </w:r>
      <w:r w:rsidRPr="0070302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ine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ks,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K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, M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roc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 xml:space="preserve">;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2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703025">
        <w:rPr>
          <w:rFonts w:asciiTheme="minorHAnsi" w:hAnsiTheme="minorHAnsi" w:cstheme="minorHAnsi"/>
          <w:position w:val="6"/>
          <w:sz w:val="22"/>
          <w:szCs w:val="22"/>
        </w:rPr>
        <w:t>th</w:t>
      </w:r>
      <w:r w:rsidRPr="00703025">
        <w:rPr>
          <w:rFonts w:asciiTheme="minorHAnsi" w:hAnsiTheme="minorHAnsi" w:cstheme="minorHAnsi"/>
          <w:spacing w:val="-2"/>
          <w:position w:val="6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ines,</w:t>
      </w:r>
    </w:p>
    <w:p w14:paraId="4279F990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5</w:t>
      </w:r>
      <w:r w:rsidRPr="00703025">
        <w:rPr>
          <w:rFonts w:asciiTheme="minorHAnsi" w:hAnsiTheme="minorHAnsi" w:cstheme="minorHAnsi"/>
          <w:position w:val="6"/>
          <w:sz w:val="22"/>
          <w:szCs w:val="22"/>
        </w:rPr>
        <w:t xml:space="preserve">th </w:t>
      </w:r>
      <w:r w:rsidRPr="00703025">
        <w:rPr>
          <w:rFonts w:asciiTheme="minorHAnsi" w:hAnsiTheme="minorHAnsi" w:cstheme="minorHAnsi"/>
          <w:sz w:val="22"/>
          <w:szCs w:val="22"/>
        </w:rPr>
        <w:t>Ma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ine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03025">
        <w:rPr>
          <w:rFonts w:asciiTheme="minorHAnsi" w:hAnsiTheme="minorHAnsi" w:cstheme="minorHAnsi"/>
          <w:sz w:val="22"/>
          <w:szCs w:val="22"/>
        </w:rPr>
        <w:t>iv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sion, 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mp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ndleton, 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fo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nia. 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Dece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19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703025">
        <w:rPr>
          <w:rFonts w:asciiTheme="minorHAnsi" w:hAnsiTheme="minorHAnsi" w:cstheme="minorHAnsi"/>
          <w:sz w:val="22"/>
          <w:szCs w:val="22"/>
        </w:rPr>
        <w:t>4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1968.</w:t>
      </w:r>
    </w:p>
    <w:p w14:paraId="5C67E852" w14:textId="77777777" w:rsidR="000640BD" w:rsidRPr="00703025" w:rsidRDefault="000640BD" w:rsidP="0070302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94877EB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0C2D3BF4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re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g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g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u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g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3E61C15A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Chinese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703025">
        <w:rPr>
          <w:rFonts w:asciiTheme="minorHAnsi" w:hAnsiTheme="minorHAnsi" w:cstheme="minorHAnsi"/>
          <w:sz w:val="22"/>
          <w:szCs w:val="22"/>
        </w:rPr>
        <w:t>Man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rin)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d, sp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03025">
        <w:rPr>
          <w:rFonts w:asciiTheme="minorHAnsi" w:hAnsiTheme="minorHAnsi" w:cstheme="minorHAnsi"/>
          <w:sz w:val="22"/>
          <w:szCs w:val="22"/>
        </w:rPr>
        <w:t>k</w:t>
      </w:r>
    </w:p>
    <w:p w14:paraId="47437F00" w14:textId="77777777" w:rsidR="000640BD" w:rsidRPr="00703025" w:rsidRDefault="000640BD" w:rsidP="0070302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36BECA9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5E62B1B6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ry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h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0B48744D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U.S.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 Col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</w:p>
    <w:p w14:paraId="75A27800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 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ri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Assistan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ment</w:t>
      </w:r>
    </w:p>
    <w:p w14:paraId="74E28385" w14:textId="77777777" w:rsidR="000640BD" w:rsidRPr="00703025" w:rsidRDefault="0009222E" w:rsidP="00703025">
      <w:pPr>
        <w:ind w:left="100" w:right="674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Atta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03025">
        <w:rPr>
          <w:rFonts w:asciiTheme="minorHAnsi" w:hAnsiTheme="minorHAnsi" w:cstheme="minorHAnsi"/>
          <w:sz w:val="22"/>
          <w:szCs w:val="22"/>
        </w:rPr>
        <w:t>é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Course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med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703025">
        <w:rPr>
          <w:rFonts w:asciiTheme="minorHAnsi" w:hAnsiTheme="minorHAnsi" w:cstheme="minorHAnsi"/>
          <w:sz w:val="22"/>
          <w:szCs w:val="22"/>
        </w:rPr>
        <w:t xml:space="preserve">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f Col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ge 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ge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</w:p>
    <w:p w14:paraId="30DC7855" w14:textId="77777777" w:rsidR="000640BD" w:rsidRPr="00703025" w:rsidRDefault="0009222E" w:rsidP="00703025">
      <w:pPr>
        <w:spacing w:before="3"/>
        <w:ind w:left="100" w:right="4087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n Counte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nt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our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e Counte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/Human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ntell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fi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ourse Mil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703025">
        <w:rPr>
          <w:rFonts w:asciiTheme="minorHAnsi" w:hAnsiTheme="minorHAnsi" w:cstheme="minorHAnsi"/>
          <w:sz w:val="22"/>
          <w:szCs w:val="22"/>
        </w:rPr>
        <w:t>ntell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fi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 xml:space="preserve">r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d Co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rse</w:t>
      </w:r>
    </w:p>
    <w:p w14:paraId="150127D4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ic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ndida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Course</w:t>
      </w:r>
    </w:p>
    <w:p w14:paraId="6861A669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Airb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rne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Course</w:t>
      </w:r>
    </w:p>
    <w:p w14:paraId="053A0568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Cou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se</w:t>
      </w:r>
    </w:p>
    <w:p w14:paraId="1DEE128B" w14:textId="77777777" w:rsidR="000640BD" w:rsidRPr="00703025" w:rsidRDefault="000640BD" w:rsidP="0070302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14A14F8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221349F5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  <w:sectPr w:rsidR="000640BD" w:rsidRPr="00703025">
          <w:pgSz w:w="12240" w:h="15840"/>
          <w:pgMar w:top="1360" w:right="1320" w:bottom="280" w:left="1340" w:header="0" w:footer="726" w:gutter="0"/>
          <w:cols w:space="720"/>
        </w:sect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lastRenderedPageBreak/>
        <w:t>S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ig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nt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F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g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x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pe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en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e: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China, 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nd, 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bl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of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n,</w:t>
      </w:r>
    </w:p>
    <w:p w14:paraId="59090A01" w14:textId="77777777" w:rsidR="000640BD" w:rsidRPr="00703025" w:rsidRDefault="000640BD" w:rsidP="0070302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AD1A593" w14:textId="77777777" w:rsidR="000640BD" w:rsidRPr="00703025" w:rsidRDefault="0009222E" w:rsidP="00703025">
      <w:pPr>
        <w:spacing w:before="29"/>
        <w:ind w:left="100" w:right="609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hi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 xml:space="preserve">pines, </w:t>
      </w:r>
      <w:r w:rsidRPr="0070302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ndo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sia,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Mal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, Vi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tnam,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n, 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Mor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703025">
        <w:rPr>
          <w:rFonts w:asciiTheme="minorHAnsi" w:hAnsiTheme="minorHAnsi" w:cstheme="minorHAnsi"/>
          <w:sz w:val="22"/>
          <w:szCs w:val="22"/>
        </w:rPr>
        <w:t xml:space="preserve">o,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in,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</w:p>
    <w:p w14:paraId="67C9D0BE" w14:textId="77777777" w:rsidR="000640BD" w:rsidRPr="00703025" w:rsidRDefault="000640BD" w:rsidP="0070302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459E8C8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w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Ho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48441FBD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Dir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tor of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ntel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 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pt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tel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 xml:space="preserve">tor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rd</w:t>
      </w:r>
    </w:p>
    <w:p w14:paraId="788282C1" w14:textId="77777777" w:rsidR="000640BD" w:rsidRPr="00703025" w:rsidRDefault="0009222E" w:rsidP="00703025">
      <w:pPr>
        <w:ind w:left="100" w:right="5973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up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rior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rv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(2)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ion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f 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rit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(2)</w:t>
      </w:r>
    </w:p>
    <w:p w14:paraId="41DF11EF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ious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703025">
        <w:rPr>
          <w:rFonts w:asciiTheme="minorHAnsi" w:hAnsiTheme="minorHAnsi" w:cstheme="minorHAnsi"/>
          <w:sz w:val="22"/>
          <w:szCs w:val="22"/>
        </w:rPr>
        <w:t>l (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703025">
        <w:rPr>
          <w:rFonts w:asciiTheme="minorHAnsi" w:hAnsiTheme="minorHAnsi" w:cstheme="minorHAnsi"/>
          <w:sz w:val="22"/>
          <w:szCs w:val="22"/>
        </w:rPr>
        <w:t>)</w:t>
      </w:r>
    </w:p>
    <w:p w14:paraId="25BFE65A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Honor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fi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ndidate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Cour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</w:p>
    <w:p w14:paraId="4DF4CD15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Distin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uished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Mil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du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nse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ge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</w:p>
    <w:p w14:paraId="436C75EC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U.S.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 Col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ound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on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riting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rd</w:t>
      </w:r>
    </w:p>
    <w:p w14:paraId="32F4A9AA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fi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ndidate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hool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 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me</w:t>
      </w:r>
    </w:p>
    <w:p w14:paraId="6F1DAACF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ntell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Atta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hé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stem 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Fa</w:t>
      </w:r>
      <w:r w:rsidRPr="00703025">
        <w:rPr>
          <w:rFonts w:asciiTheme="minorHAnsi" w:hAnsiTheme="minorHAnsi" w:cstheme="minorHAnsi"/>
          <w:sz w:val="22"/>
          <w:szCs w:val="22"/>
        </w:rPr>
        <w:t>me</w:t>
      </w:r>
    </w:p>
    <w:p w14:paraId="602EAF0C" w14:textId="77777777" w:rsidR="000640BD" w:rsidRPr="00703025" w:rsidRDefault="000640BD" w:rsidP="0070302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9FE5644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b</w:t>
      </w:r>
      <w:r w:rsidRPr="00703025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703025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2D407906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Asso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iation of 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Unit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tat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</w:p>
    <w:p w14:paraId="1D6F9AA5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Asso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 xml:space="preserve">iation of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tell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fi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rs</w:t>
      </w:r>
    </w:p>
    <w:p w14:paraId="5D8C8002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Coun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il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on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n Rela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ions</w:t>
      </w:r>
    </w:p>
    <w:p w14:paraId="7217C549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ic 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udies</w:t>
      </w:r>
    </w:p>
    <w:p w14:paraId="14F86554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 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igen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ssoci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</w:p>
    <w:p w14:paraId="1853F8E5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  <w:sectPr w:rsidR="000640BD" w:rsidRPr="00703025">
          <w:pgSz w:w="12240" w:h="15840"/>
          <w:pgMar w:top="1480" w:right="1320" w:bottom="280" w:left="1340" w:header="0" w:footer="726" w:gutter="0"/>
          <w:cols w:space="720"/>
        </w:sect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n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fi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soci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</w:p>
    <w:p w14:paraId="68803790" w14:textId="77777777" w:rsidR="000640BD" w:rsidRPr="00703025" w:rsidRDefault="000640BD" w:rsidP="00703025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9E08F5E" w14:textId="77777777" w:rsidR="000640BD" w:rsidRPr="00703025" w:rsidRDefault="0009222E" w:rsidP="00703025">
      <w:pPr>
        <w:spacing w:before="24"/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B</w:t>
      </w:r>
      <w:r w:rsidRPr="0070302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703025">
        <w:rPr>
          <w:rFonts w:asciiTheme="minorHAnsi" w:hAnsiTheme="minorHAnsi" w:cstheme="minorHAnsi"/>
          <w:b/>
          <w:spacing w:val="-5"/>
          <w:position w:val="-1"/>
          <w:sz w:val="22"/>
          <w:szCs w:val="22"/>
          <w:u w:color="000000"/>
        </w:rPr>
        <w:t>k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nd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B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oo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k</w:t>
      </w:r>
      <w:r w:rsidRPr="00703025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h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pte</w:t>
      </w:r>
      <w:r w:rsidRPr="0070302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56E8CCE2" w14:textId="77777777" w:rsidR="000640BD" w:rsidRPr="00703025" w:rsidRDefault="000640BD" w:rsidP="0070302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C08DBBC" w14:textId="77777777" w:rsidR="000640BD" w:rsidRPr="00703025" w:rsidRDefault="0009222E" w:rsidP="00703025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Dragon 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703025">
        <w:rPr>
          <w:rFonts w:asciiTheme="minorHAnsi" w:hAnsiTheme="minorHAnsi" w:cstheme="minorHAnsi"/>
          <w:i/>
          <w:sz w:val="22"/>
          <w:szCs w:val="22"/>
        </w:rPr>
        <w:t>tends its 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a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h: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Chinese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ary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703025">
        <w:rPr>
          <w:rFonts w:asciiTheme="minorHAnsi" w:hAnsiTheme="minorHAnsi" w:cstheme="minorHAnsi"/>
          <w:i/>
          <w:sz w:val="22"/>
          <w:szCs w:val="22"/>
        </w:rPr>
        <w:t>ower Go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s Globa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. 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ndon, 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: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oto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ac</w:t>
      </w:r>
    </w:p>
    <w:p w14:paraId="3AE288C6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>ooks,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., 2013</w:t>
      </w:r>
    </w:p>
    <w:p w14:paraId="1FA5E6BA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A913C65" w14:textId="77777777" w:rsidR="000640BD" w:rsidRPr="00703025" w:rsidRDefault="0009222E" w:rsidP="00703025">
      <w:pPr>
        <w:ind w:left="100" w:right="261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Con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>ntr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 xml:space="preserve">g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 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d Aud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03025">
        <w:rPr>
          <w:rFonts w:asciiTheme="minorHAnsi" w:hAnsiTheme="minorHAnsi" w:cstheme="minorHAnsi"/>
          <w:sz w:val="22"/>
          <w:szCs w:val="22"/>
        </w:rPr>
        <w:t>ious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on: 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ssons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rom the Sin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ndian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r.”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he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ssons of </w:t>
      </w:r>
      <w:r w:rsidRPr="00703025">
        <w:rPr>
          <w:rFonts w:asciiTheme="minorHAnsi" w:hAnsiTheme="minorHAnsi" w:cstheme="minorHAnsi"/>
          <w:i/>
          <w:sz w:val="22"/>
          <w:szCs w:val="22"/>
        </w:rPr>
        <w:t>History: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Chinese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P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ople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ibera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ion Army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at 75,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Eds.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rie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ki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t, And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w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l, 32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353. 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rlis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 xml:space="preserve">A: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ic 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udies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2003.</w:t>
      </w:r>
    </w:p>
    <w:p w14:paraId="70C6CBD3" w14:textId="77777777" w:rsidR="000640BD" w:rsidRPr="00703025" w:rsidRDefault="000640BD" w:rsidP="0070302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5865564" w14:textId="77777777" w:rsidR="000640BD" w:rsidRPr="00703025" w:rsidRDefault="0009222E" w:rsidP="00703025">
      <w:pPr>
        <w:ind w:left="100" w:right="244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Chiang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K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k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t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 xml:space="preserve">oss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f China.”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Cold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ar: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ning Sho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s 194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>5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1950,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ds. Ma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k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 xml:space="preserve">.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 xml:space="preserve">kinson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Timot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, 13</w:t>
      </w:r>
      <w:r w:rsidRPr="00703025">
        <w:rPr>
          <w:rFonts w:asciiTheme="minorHAnsi" w:hAnsiTheme="minorHAnsi" w:cstheme="minorHAnsi"/>
          <w:spacing w:val="5"/>
          <w:sz w:val="22"/>
          <w:szCs w:val="22"/>
        </w:rPr>
        <w:t>5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1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703025">
        <w:rPr>
          <w:rFonts w:asciiTheme="minorHAnsi" w:hAnsiTheme="minorHAnsi" w:cstheme="minorHAnsi"/>
          <w:sz w:val="22"/>
          <w:szCs w:val="22"/>
        </w:rPr>
        <w:t>8.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ton,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03025">
        <w:rPr>
          <w:rFonts w:asciiTheme="minorHAnsi" w:hAnsiTheme="minorHAnsi" w:cstheme="minorHAnsi"/>
          <w:sz w:val="22"/>
          <w:szCs w:val="22"/>
        </w:rPr>
        <w:t>A: Vi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Mil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</w:p>
    <w:p w14:paraId="5D869AFE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2003.</w:t>
      </w:r>
    </w:p>
    <w:p w14:paraId="0FF4EEEC" w14:textId="77777777" w:rsidR="000640BD" w:rsidRPr="00703025" w:rsidRDefault="000640BD" w:rsidP="0070302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27E95BF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The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ip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 xml:space="preserve">Tianjin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>mpai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n of 194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49: The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</w:t>
      </w:r>
    </w:p>
    <w:p w14:paraId="0D439B34" w14:textId="77777777" w:rsidR="000640BD" w:rsidRPr="00703025" w:rsidRDefault="0009222E" w:rsidP="00703025">
      <w:pPr>
        <w:ind w:left="100" w:right="719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Op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 Thinki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the Peopl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’s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>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Chinese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703025">
        <w:rPr>
          <w:rFonts w:asciiTheme="minorHAnsi" w:hAnsiTheme="minorHAnsi" w:cstheme="minorHAnsi"/>
          <w:i/>
          <w:sz w:val="22"/>
          <w:szCs w:val="22"/>
        </w:rPr>
        <w:t>arf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ght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ng: The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A 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703025">
        <w:rPr>
          <w:rFonts w:asciiTheme="minorHAnsi" w:hAnsiTheme="minorHAnsi" w:cstheme="minorHAnsi"/>
          <w:i/>
          <w:sz w:val="22"/>
          <w:szCs w:val="22"/>
        </w:rPr>
        <w:t>p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rien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since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1949,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d. 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rk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n, 5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73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monk, 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w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k: M.E.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rp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2003</w:t>
      </w:r>
    </w:p>
    <w:p w14:paraId="75A5D30F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59ED6FD" w14:textId="77777777" w:rsidR="000640BD" w:rsidRPr="00703025" w:rsidRDefault="0009222E" w:rsidP="00703025">
      <w:pPr>
        <w:ind w:left="100" w:right="13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h Xia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ip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.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rin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ip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 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: 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ndian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 of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1962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 xml:space="preserve">”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n </w:t>
      </w:r>
      <w:r w:rsidRPr="00703025">
        <w:rPr>
          <w:rFonts w:asciiTheme="minorHAnsi" w:hAnsiTheme="minorHAnsi" w:cstheme="minorHAnsi"/>
          <w:i/>
          <w:sz w:val="22"/>
          <w:szCs w:val="22"/>
        </w:rPr>
        <w:t>Chine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i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703025">
        <w:rPr>
          <w:rFonts w:asciiTheme="minorHAnsi" w:hAnsiTheme="minorHAnsi" w:cstheme="minorHAnsi"/>
          <w:i/>
          <w:sz w:val="22"/>
          <w:szCs w:val="22"/>
        </w:rPr>
        <w:t>arf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ght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ng: The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A 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703025">
        <w:rPr>
          <w:rFonts w:asciiTheme="minorHAnsi" w:hAnsiTheme="minorHAnsi" w:cstheme="minorHAnsi"/>
          <w:i/>
          <w:sz w:val="22"/>
          <w:szCs w:val="22"/>
        </w:rPr>
        <w:t>p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rien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sin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194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>9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d. 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rk </w:t>
      </w:r>
      <w:r w:rsidRPr="0070302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703025">
        <w:rPr>
          <w:rFonts w:asciiTheme="minorHAnsi" w:hAnsiTheme="minorHAnsi" w:cstheme="minorHAnsi"/>
          <w:sz w:val="22"/>
          <w:szCs w:val="22"/>
        </w:rPr>
        <w:t>73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 xml:space="preserve">198.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monk, 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w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k: M.E. Sh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2003.</w:t>
      </w:r>
    </w:p>
    <w:p w14:paraId="69AAA184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2033DA9" w14:textId="77777777" w:rsidR="000640BD" w:rsidRPr="00703025" w:rsidRDefault="0009222E" w:rsidP="00703025">
      <w:pPr>
        <w:ind w:left="100" w:right="253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ople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China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>s 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: Divestitur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TO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703025">
        <w:rPr>
          <w:rFonts w:asciiTheme="minorHAnsi" w:hAnsiTheme="minorHAnsi" w:cstheme="minorHAnsi"/>
          <w:sz w:val="22"/>
          <w:szCs w:val="22"/>
        </w:rPr>
        <w:t>ss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on,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t the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ld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 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t.”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onomi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s and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z w:val="22"/>
          <w:szCs w:val="22"/>
        </w:rPr>
        <w:t>at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onal Se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uri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i/>
          <w:sz w:val="22"/>
          <w:szCs w:val="22"/>
        </w:rPr>
        <w:t>: The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Case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703025">
        <w:rPr>
          <w:rFonts w:asciiTheme="minorHAnsi" w:hAnsiTheme="minorHAnsi" w:cstheme="minorHAnsi"/>
          <w:i/>
          <w:sz w:val="22"/>
          <w:szCs w:val="22"/>
        </w:rPr>
        <w:t>f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China,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ds. K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nt H.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>ut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s and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Ed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. H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s, 23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259. 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rlis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A: Cent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rship, 2002.</w:t>
      </w:r>
    </w:p>
    <w:p w14:paraId="61616E22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1CB0436" w14:textId="77777777" w:rsidR="000640BD" w:rsidRPr="00703025" w:rsidRDefault="0009222E" w:rsidP="00703025">
      <w:pPr>
        <w:ind w:left="100" w:right="81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>l 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rtme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t and the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Evolution of 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ssar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stem.”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 P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ople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iberation Army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as Organizat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on, 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fer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Volu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v</w:t>
      </w:r>
      <w:r w:rsidRPr="00703025">
        <w:rPr>
          <w:rFonts w:asciiTheme="minorHAnsi" w:hAnsiTheme="minorHAnsi" w:cstheme="minorHAnsi"/>
          <w:i/>
          <w:sz w:val="22"/>
          <w:szCs w:val="22"/>
        </w:rPr>
        <w:t>1.0,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ds.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mes C. Mulvenon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And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z w:val="22"/>
          <w:szCs w:val="22"/>
        </w:rPr>
        <w:t xml:space="preserve">w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 xml:space="preserve">D.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Ya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, 22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 xml:space="preserve">245.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nta Moni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>, CA: RA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D, 2002.</w:t>
      </w:r>
    </w:p>
    <w:p w14:paraId="146D811C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FEBB74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China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 xml:space="preserve">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n Confli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 xml:space="preserve">ts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ince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1949.”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ary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703025">
        <w:rPr>
          <w:rFonts w:asciiTheme="minorHAnsi" w:hAnsiTheme="minorHAnsi" w:cstheme="minorHAnsi"/>
          <w:i/>
          <w:sz w:val="22"/>
          <w:szCs w:val="22"/>
        </w:rPr>
        <w:t>is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ory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hina,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ds. 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vid A. G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ff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</w:t>
      </w:r>
    </w:p>
    <w:p w14:paraId="126A3865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Robin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Hi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m, 267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 xml:space="preserve">285.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>oulde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, Co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03025">
        <w:rPr>
          <w:rFonts w:asciiTheme="minorHAnsi" w:hAnsiTheme="minorHAnsi" w:cstheme="minorHAnsi"/>
          <w:sz w:val="22"/>
          <w:szCs w:val="22"/>
        </w:rPr>
        <w:t xml:space="preserve">do: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stv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w Pr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ss, 2002.</w:t>
      </w:r>
    </w:p>
    <w:p w14:paraId="100239B6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06CA561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 xml:space="preserve">Edited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h And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z w:val="22"/>
          <w:szCs w:val="22"/>
        </w:rPr>
        <w:t xml:space="preserve">w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i/>
          <w:sz w:val="22"/>
          <w:szCs w:val="22"/>
        </w:rPr>
        <w:t>China’s Grow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ary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703025">
        <w:rPr>
          <w:rFonts w:asciiTheme="minorHAnsi" w:hAnsiTheme="minorHAnsi" w:cstheme="minorHAnsi"/>
          <w:i/>
          <w:sz w:val="22"/>
          <w:szCs w:val="22"/>
        </w:rPr>
        <w:t>ower: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P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rspe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iv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s on S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i/>
          <w:sz w:val="22"/>
          <w:szCs w:val="22"/>
        </w:rPr>
        <w:t>uri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i/>
          <w:sz w:val="22"/>
          <w:szCs w:val="22"/>
        </w:rPr>
        <w:t>,</w:t>
      </w:r>
    </w:p>
    <w:p w14:paraId="23113ECD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i/>
          <w:sz w:val="22"/>
          <w:szCs w:val="22"/>
        </w:rPr>
        <w:t>Ball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st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Missiles, and </w:t>
      </w:r>
      <w:r w:rsidRPr="00703025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on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703025">
        <w:rPr>
          <w:rFonts w:asciiTheme="minorHAnsi" w:hAnsiTheme="minorHAnsi" w:cstheme="minorHAnsi"/>
          <w:i/>
          <w:sz w:val="22"/>
          <w:szCs w:val="22"/>
        </w:rPr>
        <w:t>nt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onal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apabi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ies. 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rlis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 xml:space="preserve">A: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ic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tud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2002.</w:t>
      </w:r>
    </w:p>
    <w:p w14:paraId="67A2F9AA" w14:textId="77777777" w:rsidR="000640BD" w:rsidRPr="00703025" w:rsidRDefault="000640BD" w:rsidP="0070302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250DBA0" w14:textId="77777777" w:rsidR="000640BD" w:rsidRPr="00703025" w:rsidRDefault="0009222E" w:rsidP="00703025">
      <w:pPr>
        <w:ind w:left="100" w:right="374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U.S.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 All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03025">
        <w:rPr>
          <w:rFonts w:asciiTheme="minorHAnsi" w:hAnsiTheme="minorHAnsi" w:cstheme="minorHAnsi"/>
          <w:sz w:val="22"/>
          <w:szCs w:val="22"/>
        </w:rPr>
        <w:t>nd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w Missi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nse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.”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Nichib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i Da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dou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isa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ru Bou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i S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mina G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703025">
        <w:rPr>
          <w:rFonts w:asciiTheme="minorHAnsi" w:hAnsiTheme="minorHAnsi" w:cstheme="minorHAnsi"/>
          <w:i/>
          <w:sz w:val="22"/>
          <w:szCs w:val="22"/>
        </w:rPr>
        <w:t>an N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ppon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[P</w:t>
      </w:r>
      <w:r w:rsidRPr="00703025">
        <w:rPr>
          <w:rFonts w:asciiTheme="minorHAnsi" w:hAnsiTheme="minorHAnsi" w:cstheme="minorHAnsi"/>
          <w:sz w:val="22"/>
          <w:szCs w:val="22"/>
        </w:rPr>
        <w:t>ro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03025">
        <w:rPr>
          <w:rFonts w:asciiTheme="minorHAnsi" w:hAnsiTheme="minorHAnsi" w:cstheme="minorHAnsi"/>
          <w:sz w:val="22"/>
          <w:szCs w:val="22"/>
        </w:rPr>
        <w:t>di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s 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om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703025">
        <w:rPr>
          <w:rFonts w:asciiTheme="minorHAnsi" w:hAnsiTheme="minorHAnsi" w:cstheme="minorHAnsi"/>
          <w:sz w:val="22"/>
          <w:szCs w:val="22"/>
        </w:rPr>
        <w:t xml:space="preserve">01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 xml:space="preserve">U.S.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ic Missi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nse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r, Sp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ial V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rsion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]</w:t>
      </w:r>
      <w:r w:rsidRPr="00703025">
        <w:rPr>
          <w:rFonts w:asciiTheme="minorHAnsi" w:hAnsiTheme="minorHAnsi" w:cstheme="minorHAnsi"/>
          <w:sz w:val="22"/>
          <w:szCs w:val="22"/>
        </w:rPr>
        <w:t>. To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0302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 xml:space="preserve">o,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n: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&amp;</w:t>
      </w:r>
      <w:r w:rsidRPr="00703025">
        <w:rPr>
          <w:rFonts w:asciiTheme="minorHAnsi" w:hAnsiTheme="minorHAnsi" w:cstheme="minorHAnsi"/>
          <w:sz w:val="22"/>
          <w:szCs w:val="22"/>
        </w:rPr>
        <w:t>K P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ss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ompa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, 2002</w:t>
      </w:r>
    </w:p>
    <w:p w14:paraId="23068668" w14:textId="77777777" w:rsidR="000640BD" w:rsidRPr="00703025" w:rsidRDefault="000640BD" w:rsidP="0070302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C5F123B" w14:textId="77777777" w:rsidR="000640BD" w:rsidRPr="00703025" w:rsidRDefault="0009222E" w:rsidP="00703025">
      <w:pPr>
        <w:ind w:left="100" w:right="713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 xml:space="preserve">Edited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h And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z w:val="22"/>
          <w:szCs w:val="22"/>
        </w:rPr>
        <w:t>w Sc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Costs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on</w:t>
      </w:r>
      <w:r w:rsidRPr="00703025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703025">
        <w:rPr>
          <w:rFonts w:asciiTheme="minorHAnsi" w:hAnsiTheme="minorHAnsi" w:cstheme="minorHAnsi"/>
          <w:i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t: The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mpa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t on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hina of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a Future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703025">
        <w:rPr>
          <w:rFonts w:asciiTheme="minorHAnsi" w:hAnsiTheme="minorHAnsi" w:cstheme="minorHAnsi"/>
          <w:i/>
          <w:sz w:val="22"/>
          <w:szCs w:val="22"/>
        </w:rPr>
        <w:t>a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. 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rlis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 xml:space="preserve">A: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ic S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udies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z w:val="22"/>
          <w:szCs w:val="22"/>
        </w:rPr>
        <w:t xml:space="preserve"> 2001.</w:t>
      </w:r>
    </w:p>
    <w:p w14:paraId="764B4217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0335255" w14:textId="77777777" w:rsidR="000640BD" w:rsidRPr="00703025" w:rsidRDefault="0009222E" w:rsidP="00703025">
      <w:pPr>
        <w:ind w:left="100" w:right="484"/>
        <w:rPr>
          <w:rFonts w:asciiTheme="minorHAnsi" w:hAnsiTheme="minorHAnsi" w:cstheme="minorHAnsi"/>
          <w:sz w:val="22"/>
          <w:szCs w:val="22"/>
        </w:rPr>
        <w:sectPr w:rsidR="000640BD" w:rsidRPr="00703025">
          <w:pgSz w:w="12240" w:h="15840"/>
          <w:pgMar w:top="1480" w:right="1320" w:bottom="280" w:left="1340" w:header="0" w:footer="726" w:gutter="0"/>
          <w:cols w:space="720"/>
        </w:sect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Com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nts on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China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>s 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hnic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opments: 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d f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n Ass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nts, 1979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1999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>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S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ruth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i/>
          <w:sz w:val="22"/>
          <w:szCs w:val="22"/>
        </w:rPr>
        <w:t>rom Fa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ts: A Retro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i/>
          <w:sz w:val="22"/>
          <w:szCs w:val="22"/>
        </w:rPr>
        <w:t>p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i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iv</w:t>
      </w:r>
      <w:r w:rsidRPr="00703025">
        <w:rPr>
          <w:rFonts w:asciiTheme="minorHAnsi" w:hAnsiTheme="minorHAnsi" w:cstheme="minorHAnsi"/>
          <w:i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i/>
          <w:sz w:val="22"/>
          <w:szCs w:val="22"/>
        </w:rPr>
        <w:t>n Ch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se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Military Stud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s in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Pos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-M</w:t>
      </w:r>
      <w:r w:rsidRPr="00703025">
        <w:rPr>
          <w:rFonts w:asciiTheme="minorHAnsi" w:hAnsiTheme="minorHAnsi" w:cstheme="minorHAnsi"/>
          <w:i/>
          <w:sz w:val="22"/>
          <w:szCs w:val="22"/>
        </w:rPr>
        <w:t>ao Er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ds.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mes C. Mul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non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And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w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.D.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, 17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 xml:space="preserve">180.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shin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ton, D.C.: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 xml:space="preserve">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Div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sion, 2001.</w:t>
      </w:r>
    </w:p>
    <w:p w14:paraId="0BEA68F7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3AC9764A" w14:textId="77777777" w:rsidR="000640BD" w:rsidRPr="00703025" w:rsidRDefault="000640BD" w:rsidP="0070302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DCBD550" w14:textId="77777777" w:rsidR="000640BD" w:rsidRPr="00703025" w:rsidRDefault="0009222E" w:rsidP="00703025">
      <w:pPr>
        <w:spacing w:before="29"/>
        <w:ind w:left="100" w:right="564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Asi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i/>
          <w:sz w:val="22"/>
          <w:szCs w:val="22"/>
        </w:rPr>
        <w:t>Pa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ic in the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703025">
        <w:rPr>
          <w:rFonts w:asciiTheme="minorHAnsi" w:hAnsiTheme="minorHAnsi" w:cstheme="minorHAnsi"/>
          <w:i/>
          <w:sz w:val="22"/>
          <w:szCs w:val="22"/>
        </w:rPr>
        <w:t>.S. Nat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onal Se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uri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Ca</w:t>
      </w:r>
      <w:r w:rsidRPr="00703025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ulus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or a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w Mill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nn</w:t>
      </w:r>
      <w:r w:rsidRPr="00703025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um.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sle, PA: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ic 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udies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2000.</w:t>
      </w:r>
    </w:p>
    <w:p w14:paraId="6FC3557F" w14:textId="77777777" w:rsidR="000640BD" w:rsidRPr="00703025" w:rsidRDefault="000640BD" w:rsidP="0070302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3B3D782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 xml:space="preserve">Editor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pt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utho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Chinese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Arm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d Fo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s in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2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703025">
        <w:rPr>
          <w:rFonts w:asciiTheme="minorHAnsi" w:hAnsiTheme="minorHAnsi" w:cstheme="minorHAnsi"/>
          <w:i/>
          <w:position w:val="11"/>
          <w:sz w:val="22"/>
          <w:szCs w:val="22"/>
        </w:rPr>
        <w:t>st</w:t>
      </w:r>
      <w:r w:rsidRPr="00703025">
        <w:rPr>
          <w:rFonts w:asciiTheme="minorHAnsi" w:hAnsiTheme="minorHAnsi" w:cstheme="minorHAnsi"/>
          <w:i/>
          <w:spacing w:val="21"/>
          <w:position w:val="1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ntury</w:t>
      </w:r>
      <w:r w:rsidRPr="00703025">
        <w:rPr>
          <w:rFonts w:asciiTheme="minorHAnsi" w:hAnsiTheme="minorHAnsi" w:cstheme="minorHAnsi"/>
          <w:sz w:val="22"/>
          <w:szCs w:val="22"/>
        </w:rPr>
        <w:t>. Ca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sle, PA: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ic</w:t>
      </w:r>
    </w:p>
    <w:p w14:paraId="155F5F22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tud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1999.</w:t>
      </w:r>
    </w:p>
    <w:p w14:paraId="06D16B14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B059BEF" w14:textId="77777777" w:rsidR="000640BD" w:rsidRPr="00703025" w:rsidRDefault="0009222E" w:rsidP="00703025">
      <w:pPr>
        <w:ind w:left="100" w:right="223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China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>s Vulne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bi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.”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Pro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dings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from the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Confer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on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Countering the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is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hreat: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703025">
        <w:rPr>
          <w:rFonts w:asciiTheme="minorHAnsi" w:hAnsiTheme="minorHAnsi" w:cstheme="minorHAnsi"/>
          <w:i/>
          <w:sz w:val="22"/>
          <w:szCs w:val="22"/>
        </w:rPr>
        <w:t>nternational Mili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ary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703025">
        <w:rPr>
          <w:rFonts w:asciiTheme="minorHAnsi" w:hAnsiTheme="minorHAnsi" w:cstheme="minorHAnsi"/>
          <w:i/>
          <w:sz w:val="22"/>
          <w:szCs w:val="22"/>
        </w:rPr>
        <w:t>tra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gie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 xml:space="preserve">, Ed.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im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Colbe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t, 2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 xml:space="preserve">30.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shin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ton, DC: </w:t>
      </w:r>
      <w:r w:rsidRPr="00703025">
        <w:rPr>
          <w:rFonts w:asciiTheme="minorHAnsi" w:hAnsiTheme="minorHAnsi" w:cstheme="minorHAnsi"/>
          <w:sz w:val="22"/>
          <w:szCs w:val="22"/>
        </w:rPr>
        <w:t xml:space="preserve">The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wish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703025">
        <w:rPr>
          <w:rFonts w:asciiTheme="minorHAnsi" w:hAnsiTheme="minorHAnsi" w:cstheme="minorHAnsi"/>
          <w:sz w:val="22"/>
          <w:szCs w:val="22"/>
        </w:rPr>
        <w:t>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irs, 19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703025">
        <w:rPr>
          <w:rFonts w:asciiTheme="minorHAnsi" w:hAnsiTheme="minorHAnsi" w:cstheme="minorHAnsi"/>
          <w:sz w:val="22"/>
          <w:szCs w:val="22"/>
        </w:rPr>
        <w:t>9.</w:t>
      </w:r>
    </w:p>
    <w:p w14:paraId="113BE61C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1F7822F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i/>
          <w:sz w:val="22"/>
          <w:szCs w:val="22"/>
        </w:rPr>
        <w:t>Di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onary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onte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porary Chin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se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Military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703025">
        <w:rPr>
          <w:rFonts w:asciiTheme="minorHAnsi" w:hAnsiTheme="minorHAnsi" w:cstheme="minorHAnsi"/>
          <w:i/>
          <w:sz w:val="22"/>
          <w:szCs w:val="22"/>
        </w:rPr>
        <w:t>is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ory.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w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k: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re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 xml:space="preserve">ood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ss, 1999.</w:t>
      </w:r>
    </w:p>
    <w:p w14:paraId="4F4A1FE3" w14:textId="77777777" w:rsidR="000640BD" w:rsidRPr="00703025" w:rsidRDefault="000640BD" w:rsidP="0070302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9B626FF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i/>
          <w:sz w:val="22"/>
          <w:szCs w:val="22"/>
        </w:rPr>
        <w:t xml:space="preserve">China’s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ary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703025">
        <w:rPr>
          <w:rFonts w:asciiTheme="minorHAnsi" w:hAnsiTheme="minorHAnsi" w:cstheme="minorHAnsi"/>
          <w:i/>
          <w:sz w:val="22"/>
          <w:szCs w:val="22"/>
        </w:rPr>
        <w:t>tent</w:t>
      </w:r>
      <w:r w:rsidRPr="00703025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al.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rlis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 xml:space="preserve">A: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tud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1998.</w:t>
      </w:r>
    </w:p>
    <w:p w14:paraId="0C02F52F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884B8CE" w14:textId="77777777" w:rsidR="000640BD" w:rsidRPr="00703025" w:rsidRDefault="0009222E" w:rsidP="00703025">
      <w:pPr>
        <w:ind w:left="100" w:right="652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ASE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i/>
          <w:sz w:val="22"/>
          <w:szCs w:val="22"/>
        </w:rPr>
        <w:t>N 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gional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Forum: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Asian Se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uri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wi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hout an Am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rican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i/>
          <w:sz w:val="22"/>
          <w:szCs w:val="22"/>
        </w:rPr>
        <w:t>mbr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la. 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rlis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 xml:space="preserve">A: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ic 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udies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1996.</w:t>
      </w:r>
    </w:p>
    <w:p w14:paraId="46B2A189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DEBD16C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 xml:space="preserve">Editor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pt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utho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China’s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ary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od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rni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z</w:t>
      </w:r>
      <w:r w:rsidRPr="00703025">
        <w:rPr>
          <w:rFonts w:asciiTheme="minorHAnsi" w:hAnsiTheme="minorHAnsi" w:cstheme="minorHAnsi"/>
          <w:i/>
          <w:sz w:val="22"/>
          <w:szCs w:val="22"/>
        </w:rPr>
        <w:t>at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on: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nternational 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pl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at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on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. 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w</w:t>
      </w:r>
    </w:p>
    <w:p w14:paraId="6ACDEF1A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Yo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k: 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nwood Pr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ss,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1988.</w:t>
      </w:r>
    </w:p>
    <w:p w14:paraId="795AB499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7CF5109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i/>
          <w:sz w:val="22"/>
          <w:szCs w:val="22"/>
        </w:rPr>
        <w:t>Class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hina: Str</w:t>
      </w:r>
      <w:r w:rsidRPr="00703025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i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f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at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on in a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las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703025">
        <w:rPr>
          <w:rFonts w:asciiTheme="minorHAnsi" w:hAnsiTheme="minorHAnsi" w:cstheme="minorHAnsi"/>
          <w:i/>
          <w:sz w:val="22"/>
          <w:szCs w:val="22"/>
        </w:rPr>
        <w:t>less So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iet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. 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w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 xml:space="preserve">rk: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re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nwo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 xml:space="preserve">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ss, 1987.</w:t>
      </w:r>
    </w:p>
    <w:p w14:paraId="57649F0F" w14:textId="77777777" w:rsidR="000640BD" w:rsidRPr="00703025" w:rsidRDefault="000640BD" w:rsidP="0070302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A36E5A7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Jo</w:t>
      </w:r>
      <w:r w:rsidRPr="00703025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u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rn</w:t>
      </w:r>
      <w:r w:rsidRPr="0070302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er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,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M</w:t>
      </w:r>
      <w:r w:rsidRPr="0070302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g</w:t>
      </w:r>
      <w:r w:rsidRPr="0070302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z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ne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70302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t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70302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c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70302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,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nd</w:t>
      </w:r>
      <w:r w:rsidRPr="00703025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Op-Eds</w:t>
      </w:r>
    </w:p>
    <w:p w14:paraId="37152464" w14:textId="77777777" w:rsidR="000640BD" w:rsidRPr="00703025" w:rsidRDefault="000640BD" w:rsidP="0070302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121D94F" w14:textId="77777777" w:rsidR="000640BD" w:rsidRPr="00703025" w:rsidRDefault="0009222E" w:rsidP="00703025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 xml:space="preserve">China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the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le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ie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 xml:space="preserve">d in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703025">
        <w:rPr>
          <w:rFonts w:asciiTheme="minorHAnsi" w:hAnsiTheme="minorHAnsi" w:cstheme="minorHAnsi"/>
          <w:sz w:val="22"/>
          <w:szCs w:val="22"/>
        </w:rPr>
        <w:t>.”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Ro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703025">
        <w:rPr>
          <w:rFonts w:asciiTheme="minorHAnsi" w:hAnsiTheme="minorHAnsi" w:cstheme="minorHAnsi"/>
          <w:i/>
          <w:sz w:val="22"/>
          <w:szCs w:val="22"/>
        </w:rPr>
        <w:t>al Uni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703025">
        <w:rPr>
          <w:rFonts w:asciiTheme="minorHAnsi" w:hAnsiTheme="minorHAnsi" w:cstheme="minorHAnsi"/>
          <w:i/>
          <w:sz w:val="22"/>
          <w:szCs w:val="22"/>
        </w:rPr>
        <w:t>d S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03025">
        <w:rPr>
          <w:rFonts w:asciiTheme="minorHAnsi" w:hAnsiTheme="minorHAnsi" w:cstheme="minorHAnsi"/>
          <w:i/>
          <w:sz w:val="22"/>
          <w:szCs w:val="22"/>
        </w:rPr>
        <w:t>ic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s Institu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)</w:t>
      </w:r>
      <w:r w:rsidRPr="0070302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Chinese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Military</w:t>
      </w:r>
    </w:p>
    <w:p w14:paraId="4A9A8264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i/>
          <w:sz w:val="22"/>
          <w:szCs w:val="22"/>
        </w:rPr>
        <w:t>Updat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, Vol. 1, No. 3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ust 2003):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5.</w:t>
      </w:r>
    </w:p>
    <w:p w14:paraId="2489163D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A26E8D1" w14:textId="77777777" w:rsidR="000640BD" w:rsidRPr="00703025" w:rsidRDefault="0009222E" w:rsidP="00703025">
      <w:pPr>
        <w:ind w:left="100" w:right="303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s,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ounte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Miss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les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Kim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 xml:space="preserve">ong </w:t>
      </w:r>
      <w:r w:rsidRPr="0070302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>”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Shindonga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w 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st As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a (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)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]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2003: 31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 xml:space="preserve">319. 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odu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 of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 Testi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 xml:space="preserve">y -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No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th Ko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03025">
        <w:rPr>
          <w:rFonts w:asciiTheme="minorHAnsi" w:hAnsiTheme="minorHAnsi" w:cstheme="minorHAnsi"/>
          <w:sz w:val="22"/>
          <w:szCs w:val="22"/>
        </w:rPr>
        <w:t>’s Conn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 to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 Tr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de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in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s,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ounte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”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20, 2003 to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 xml:space="preserve">he </w:t>
      </w:r>
      <w:r w:rsidRPr="00703025">
        <w:rPr>
          <w:rFonts w:asciiTheme="minorHAnsi" w:hAnsiTheme="minorHAnsi" w:cstheme="minorHAnsi"/>
          <w:sz w:val="22"/>
          <w:szCs w:val="22"/>
        </w:rPr>
        <w:t>Gov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rnm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ntal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703025">
        <w:rPr>
          <w:rFonts w:asciiTheme="minorHAnsi" w:hAnsiTheme="minorHAnsi" w:cstheme="minorHAnsi"/>
          <w:sz w:val="22"/>
          <w:szCs w:val="22"/>
        </w:rPr>
        <w:t xml:space="preserve">irs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tee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on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inan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ial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Mana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ment,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t, 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)</w:t>
      </w:r>
    </w:p>
    <w:p w14:paraId="01BE7EC9" w14:textId="77777777" w:rsidR="000640BD" w:rsidRPr="00703025" w:rsidRDefault="000640BD" w:rsidP="0070302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41284DE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Ko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03025">
        <w:rPr>
          <w:rFonts w:asciiTheme="minorHAnsi" w:hAnsiTheme="minorHAnsi" w:cstheme="minorHAnsi"/>
          <w:sz w:val="22"/>
          <w:szCs w:val="22"/>
        </w:rPr>
        <w:t xml:space="preserve">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ninsula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U.S. Tripwi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difi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s 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ROK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All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>”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Guk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Bang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bo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703025">
        <w:rPr>
          <w:rFonts w:asciiTheme="minorHAnsi" w:hAnsiTheme="minorHAnsi" w:cstheme="minorHAnsi"/>
          <w:sz w:val="22"/>
          <w:szCs w:val="22"/>
        </w:rPr>
        <w:t>Ko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</w:p>
    <w:p w14:paraId="557FF3B1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wsp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]</w:t>
      </w:r>
      <w:r w:rsidRPr="00703025">
        <w:rPr>
          <w:rFonts w:asciiTheme="minorHAnsi" w:hAnsiTheme="minorHAnsi" w:cstheme="minorHAnsi"/>
          <w:sz w:val="22"/>
          <w:szCs w:val="22"/>
        </w:rPr>
        <w:t xml:space="preserve">, 23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2003, p.2</w:t>
      </w:r>
    </w:p>
    <w:p w14:paraId="28B4C33B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9B2753E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 xml:space="preserve">China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 on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pons.”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Fo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703025">
        <w:rPr>
          <w:rFonts w:asciiTheme="minorHAnsi" w:hAnsiTheme="minorHAnsi" w:cstheme="minorHAnsi"/>
          <w:i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ws.com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onl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ne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e</w:t>
      </w:r>
      <w:r w:rsidRPr="00703025">
        <w:rPr>
          <w:rFonts w:asciiTheme="minorHAnsi" w:hAnsiTheme="minorHAnsi" w:cstheme="minorHAnsi"/>
          <w:i/>
          <w:sz w:val="22"/>
          <w:szCs w:val="22"/>
        </w:rPr>
        <w:t>di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io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, 11 Au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ust 2003.</w:t>
      </w:r>
    </w:p>
    <w:p w14:paraId="0E4897F4" w14:textId="77777777" w:rsidR="000640BD" w:rsidRPr="00703025" w:rsidRDefault="000640BD" w:rsidP="0070302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1FA299C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U.S. pr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ma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 all 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dif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>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Fort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aud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rdale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Su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i/>
          <w:sz w:val="22"/>
          <w:szCs w:val="22"/>
        </w:rPr>
        <w:t>S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nt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l a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z w:val="22"/>
          <w:szCs w:val="22"/>
        </w:rPr>
        <w:t>d other 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wpap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rs,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01</w:t>
      </w:r>
    </w:p>
    <w:p w14:paraId="451B0177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03025">
        <w:rPr>
          <w:rFonts w:asciiTheme="minorHAnsi" w:hAnsiTheme="minorHAnsi" w:cstheme="minorHAnsi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2003.</w:t>
      </w:r>
    </w:p>
    <w:p w14:paraId="38140A1F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3D52392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t’s not be Sadd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’s Shopp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ng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Mall.” </w:t>
      </w:r>
      <w:r w:rsidRPr="00703025">
        <w:rPr>
          <w:rFonts w:asciiTheme="minorHAnsi" w:hAnsiTheme="minorHAnsi" w:cstheme="minorHAnsi"/>
          <w:i/>
          <w:sz w:val="22"/>
          <w:szCs w:val="22"/>
        </w:rPr>
        <w:t>Distribu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d nat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onal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by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Knigh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i/>
          <w:sz w:val="22"/>
          <w:szCs w:val="22"/>
        </w:rPr>
        <w:t>Ridd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ribune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wire,</w:t>
      </w:r>
    </w:p>
    <w:p w14:paraId="52C28FD9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tober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2002.</w:t>
      </w:r>
    </w:p>
    <w:p w14:paraId="0D1562C2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87A67AC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  <w:sectPr w:rsidR="000640BD" w:rsidRPr="00703025">
          <w:pgSz w:w="12240" w:h="15840"/>
          <w:pgMar w:top="1480" w:right="1320" w:bottom="280" w:left="1340" w:header="0" w:footer="726" w:gutter="0"/>
          <w:cols w:space="720"/>
        </w:sect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Un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ntell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>”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Distribu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d nat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onal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i/>
          <w:sz w:val="22"/>
          <w:szCs w:val="22"/>
        </w:rPr>
        <w:t>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S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ripp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Howard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ws Ser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703025">
        <w:rPr>
          <w:rFonts w:asciiTheme="minorHAnsi" w:hAnsiTheme="minorHAnsi" w:cstheme="minorHAnsi"/>
          <w:i/>
          <w:sz w:val="22"/>
          <w:szCs w:val="22"/>
        </w:rPr>
        <w:t>ice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ptem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</w:p>
    <w:p w14:paraId="5AE7F7FE" w14:textId="77777777" w:rsidR="000640BD" w:rsidRPr="00703025" w:rsidRDefault="000640BD" w:rsidP="0070302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021A232" w14:textId="77777777" w:rsidR="000640BD" w:rsidRPr="00703025" w:rsidRDefault="0009222E" w:rsidP="00703025">
      <w:pPr>
        <w:spacing w:before="29"/>
        <w:ind w:left="100" w:right="9624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2002.</w:t>
      </w:r>
    </w:p>
    <w:p w14:paraId="7558003F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C0E77E8" w14:textId="77777777" w:rsidR="000640BD" w:rsidRPr="00703025" w:rsidRDefault="0009222E" w:rsidP="00703025">
      <w:pPr>
        <w:ind w:left="100" w:right="1393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iw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Am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Int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 xml:space="preserve">.”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03025">
        <w:rPr>
          <w:rFonts w:asciiTheme="minorHAnsi" w:hAnsiTheme="minorHAnsi" w:cstheme="minorHAnsi"/>
          <w:i/>
          <w:sz w:val="22"/>
          <w:szCs w:val="22"/>
        </w:rPr>
        <w:t>ournal of Int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r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z w:val="22"/>
          <w:szCs w:val="22"/>
        </w:rPr>
        <w:t>at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onal Se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uri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Affairs</w:t>
      </w:r>
      <w:r w:rsidRPr="00703025">
        <w:rPr>
          <w:rFonts w:asciiTheme="minorHAnsi" w:hAnsiTheme="minorHAnsi" w:cstheme="minorHAnsi"/>
          <w:sz w:val="22"/>
          <w:szCs w:val="22"/>
        </w:rPr>
        <w:t xml:space="preserve">, no. 3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um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</w:p>
    <w:p w14:paraId="621AE568" w14:textId="77777777" w:rsidR="000640BD" w:rsidRPr="00703025" w:rsidRDefault="0009222E" w:rsidP="00703025">
      <w:pPr>
        <w:ind w:left="100" w:right="8738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2002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03025">
        <w:rPr>
          <w:rFonts w:asciiTheme="minorHAnsi" w:hAnsiTheme="minorHAnsi" w:cstheme="minorHAnsi"/>
          <w:sz w:val="22"/>
          <w:szCs w:val="22"/>
        </w:rPr>
        <w:t>: 93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101.</w:t>
      </w:r>
    </w:p>
    <w:p w14:paraId="3CDFB6BA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D71BF48" w14:textId="77777777" w:rsidR="000640BD" w:rsidRPr="00703025" w:rsidRDefault="0009222E" w:rsidP="00703025">
      <w:pPr>
        <w:ind w:left="100" w:right="1169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s: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hina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 xml:space="preserve">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rop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nsi</w:t>
      </w:r>
      <w:r w:rsidRPr="0070302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ng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Disput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 wi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 xml:space="preserve">h 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se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oses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Dir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 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t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</w:p>
    <w:p w14:paraId="3FC41276" w14:textId="77777777" w:rsidR="000640BD" w:rsidRPr="00703025" w:rsidRDefault="0009222E" w:rsidP="00703025">
      <w:pPr>
        <w:ind w:left="100" w:right="2584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U.S.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sts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in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[P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03025">
        <w:rPr>
          <w:rFonts w:asciiTheme="minorHAnsi" w:hAnsiTheme="minorHAnsi" w:cstheme="minorHAnsi"/>
          <w:sz w:val="22"/>
          <w:szCs w:val="22"/>
        </w:rPr>
        <w:t>ific]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ion.”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Insight M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i/>
          <w:sz w:val="22"/>
          <w:szCs w:val="22"/>
        </w:rPr>
        <w:t>gazine</w:t>
      </w:r>
      <w:r w:rsidRPr="00703025">
        <w:rPr>
          <w:rFonts w:asciiTheme="minorHAnsi" w:hAnsiTheme="minorHAnsi" w:cstheme="minorHAnsi"/>
          <w:sz w:val="22"/>
          <w:szCs w:val="22"/>
        </w:rPr>
        <w:t>, Au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ust 2002: 40,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42.</w:t>
      </w:r>
    </w:p>
    <w:p w14:paraId="60050285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B3E975C" w14:textId="77777777" w:rsidR="000640BD" w:rsidRPr="00703025" w:rsidRDefault="0009222E" w:rsidP="00703025">
      <w:pPr>
        <w:ind w:left="100" w:right="833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 xml:space="preserve">hould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United 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Counter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China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>s 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ss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>ui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dup?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s.”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Insight Magazine</w:t>
      </w:r>
      <w:r w:rsidRPr="00703025">
        <w:rPr>
          <w:rFonts w:asciiTheme="minorHAnsi" w:hAnsiTheme="minorHAnsi" w:cstheme="minorHAnsi"/>
          <w:sz w:val="22"/>
          <w:szCs w:val="22"/>
        </w:rPr>
        <w:t>, M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2002.</w:t>
      </w:r>
    </w:p>
    <w:p w14:paraId="6B41859A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BAF5556" w14:textId="77777777" w:rsidR="000640BD" w:rsidRPr="00703025" w:rsidRDefault="0009222E" w:rsidP="00703025">
      <w:pPr>
        <w:ind w:left="100" w:right="1448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Un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onv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round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r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Nee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d to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03025">
        <w:rPr>
          <w:rFonts w:asciiTheme="minorHAnsi" w:hAnsiTheme="minorHAnsi" w:cstheme="minorHAnsi"/>
          <w:sz w:val="22"/>
          <w:szCs w:val="22"/>
        </w:rPr>
        <w:t xml:space="preserve">t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s.”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San D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go Un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ribun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, 28</w:t>
      </w:r>
    </w:p>
    <w:p w14:paraId="2069AFC4" w14:textId="77777777" w:rsidR="000640BD" w:rsidRPr="00703025" w:rsidRDefault="0009222E" w:rsidP="00703025">
      <w:pPr>
        <w:ind w:left="100" w:right="8253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tober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2001, p.61.</w:t>
      </w:r>
    </w:p>
    <w:p w14:paraId="1188BEC8" w14:textId="77777777" w:rsidR="000640BD" w:rsidRPr="00703025" w:rsidRDefault="000640BD" w:rsidP="0070302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60BCA8F" w14:textId="77777777" w:rsidR="000640BD" w:rsidRPr="00703025" w:rsidRDefault="0009222E" w:rsidP="00703025">
      <w:pPr>
        <w:ind w:left="100" w:right="2384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ms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les Pa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to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iw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– The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03025">
        <w:rPr>
          <w:rFonts w:asciiTheme="minorHAnsi" w:hAnsiTheme="minorHAnsi" w:cstheme="minorHAnsi"/>
          <w:sz w:val="22"/>
          <w:szCs w:val="22"/>
        </w:rPr>
        <w:t xml:space="preserve">t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tep.”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iberty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im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, 12 M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2001.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lane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me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mp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>”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ashington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im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s,</w:t>
      </w:r>
      <w:r w:rsidRPr="00703025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27Ap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2001,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 xml:space="preserve">on A, p.18.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 xml:space="preserve">ush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 with 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ms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les.”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aipei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im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, 25 Ap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2001, onl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703025">
        <w:rPr>
          <w:rFonts w:asciiTheme="minorHAnsi" w:hAnsiTheme="minorHAnsi" w:cstheme="minorHAnsi"/>
          <w:sz w:val="22"/>
          <w:szCs w:val="22"/>
        </w:rPr>
        <w:t>di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ion.</w:t>
      </w:r>
    </w:p>
    <w:p w14:paraId="4D66A9DD" w14:textId="77777777" w:rsidR="000640BD" w:rsidRPr="00703025" w:rsidRDefault="0009222E" w:rsidP="00703025">
      <w:pPr>
        <w:spacing w:before="10"/>
        <w:ind w:left="100" w:right="1838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 xml:space="preserve">U.S.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om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s to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 its Al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ies.”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aipei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im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, 15 Ma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703025">
        <w:rPr>
          <w:rFonts w:asciiTheme="minorHAnsi" w:hAnsiTheme="minorHAnsi" w:cstheme="minorHAnsi"/>
          <w:sz w:val="22"/>
          <w:szCs w:val="22"/>
        </w:rPr>
        <w:t>h 2001, on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 xml:space="preserve">ine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ion.</w:t>
      </w:r>
    </w:p>
    <w:p w14:paraId="768F5BEC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4C6685D" w14:textId="77777777" w:rsidR="000640BD" w:rsidRPr="00703025" w:rsidRDefault="0009222E" w:rsidP="00703025">
      <w:pPr>
        <w:ind w:left="100" w:right="1128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g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w,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All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e-B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 Ap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ro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 xml:space="preserve">h </w:t>
      </w:r>
      <w:r w:rsidRPr="00703025">
        <w:rPr>
          <w:rFonts w:asciiTheme="minorHAnsi" w:hAnsiTheme="minorHAnsi" w:cstheme="minorHAnsi"/>
          <w:sz w:val="22"/>
          <w:szCs w:val="22"/>
        </w:rPr>
        <w:t>to 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03025">
        <w:rPr>
          <w:rFonts w:asciiTheme="minorHAnsi" w:hAnsiTheme="minorHAnsi" w:cstheme="minorHAnsi"/>
          <w:sz w:val="22"/>
          <w:szCs w:val="22"/>
        </w:rPr>
        <w:t>port Con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 xml:space="preserve">rols.” </w:t>
      </w:r>
      <w:r w:rsidRPr="00703025">
        <w:rPr>
          <w:rFonts w:asciiTheme="minorHAnsi" w:hAnsiTheme="minorHAnsi" w:cstheme="minorHAnsi"/>
          <w:i/>
          <w:sz w:val="22"/>
          <w:szCs w:val="22"/>
        </w:rPr>
        <w:t>For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sight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Ma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703025">
        <w:rPr>
          <w:rFonts w:asciiTheme="minorHAnsi" w:hAnsiTheme="minorHAnsi" w:cstheme="minorHAnsi"/>
          <w:i/>
          <w:sz w:val="22"/>
          <w:szCs w:val="22"/>
        </w:rPr>
        <w:t>azine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03025">
        <w:rPr>
          <w:rFonts w:asciiTheme="minorHAnsi" w:hAnsiTheme="minorHAnsi" w:cstheme="minorHAnsi"/>
          <w:i/>
          <w:sz w:val="22"/>
          <w:szCs w:val="22"/>
        </w:rPr>
        <w:t>apa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03025">
        <w:rPr>
          <w:rFonts w:asciiTheme="minorHAnsi" w:hAnsiTheme="minorHAnsi" w:cstheme="minorHAnsi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2001.</w:t>
      </w:r>
    </w:p>
    <w:p w14:paraId="7A9EACE5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45BC9CC" w14:textId="77777777" w:rsidR="000640BD" w:rsidRPr="00703025" w:rsidRDefault="0009222E" w:rsidP="00703025">
      <w:pPr>
        <w:ind w:left="100" w:right="1685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U.S. 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ds to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top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ng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nd 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China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>s 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>”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Capi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al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sm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agazin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03025">
        <w:rPr>
          <w:rFonts w:asciiTheme="minorHAnsi" w:hAnsiTheme="minorHAnsi" w:cstheme="minorHAnsi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2001.</w:t>
      </w:r>
    </w:p>
    <w:p w14:paraId="405973A5" w14:textId="77777777" w:rsidR="000640BD" w:rsidRPr="00703025" w:rsidRDefault="000640BD" w:rsidP="0070302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2B6674B" w14:textId="77777777" w:rsidR="000640BD" w:rsidRPr="00703025" w:rsidRDefault="0009222E" w:rsidP="00703025">
      <w:pPr>
        <w:ind w:left="100" w:right="1210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les to ‘Ride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iger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on’.”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03025">
        <w:rPr>
          <w:rFonts w:asciiTheme="minorHAnsi" w:hAnsiTheme="minorHAnsi" w:cstheme="minorHAnsi"/>
          <w:i/>
          <w:sz w:val="22"/>
          <w:szCs w:val="22"/>
        </w:rPr>
        <w:t>an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’s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Intell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g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e 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703025">
        <w:rPr>
          <w:rFonts w:asciiTheme="minorHAnsi" w:hAnsiTheme="minorHAnsi" w:cstheme="minorHAnsi"/>
          <w:i/>
          <w:sz w:val="22"/>
          <w:szCs w:val="22"/>
        </w:rPr>
        <w:t>ie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</w:p>
    <w:p w14:paraId="6AA586BA" w14:textId="77777777" w:rsidR="000640BD" w:rsidRPr="00703025" w:rsidRDefault="0009222E" w:rsidP="00703025">
      <w:pPr>
        <w:ind w:left="100" w:right="8937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2001: 26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30.</w:t>
      </w:r>
    </w:p>
    <w:p w14:paraId="6B2E8FA5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449935E" w14:textId="77777777" w:rsidR="000640BD" w:rsidRPr="00703025" w:rsidRDefault="0009222E" w:rsidP="00703025">
      <w:pPr>
        <w:ind w:left="100" w:right="1066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s: The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703025">
        <w:rPr>
          <w:rFonts w:asciiTheme="minorHAnsi" w:hAnsiTheme="minorHAnsi" w:cstheme="minorHAnsi"/>
          <w:sz w:val="22"/>
          <w:szCs w:val="22"/>
        </w:rPr>
        <w:t>ni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tat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 xml:space="preserve">hould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Fee</w:t>
      </w:r>
      <w:r w:rsidRPr="00703025">
        <w:rPr>
          <w:rFonts w:asciiTheme="minorHAnsi" w:hAnsiTheme="minorHAnsi" w:cstheme="minorHAnsi"/>
          <w:sz w:val="22"/>
          <w:szCs w:val="22"/>
        </w:rPr>
        <w:t>l Thr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ten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China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 xml:space="preserve">s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ro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Role in the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nte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</w:p>
    <w:p w14:paraId="45A762AD" w14:textId="77777777" w:rsidR="000640BD" w:rsidRPr="00703025" w:rsidRDefault="0009222E" w:rsidP="00703025">
      <w:pPr>
        <w:ind w:left="100" w:right="3800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Mil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z w:val="22"/>
          <w:szCs w:val="22"/>
        </w:rPr>
        <w:t>/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ol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>l Ar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>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d Off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20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03025">
        <w:rPr>
          <w:rFonts w:asciiTheme="minorHAnsi" w:hAnsiTheme="minorHAnsi" w:cstheme="minorHAnsi"/>
          <w:sz w:val="22"/>
          <w:szCs w:val="22"/>
        </w:rPr>
        <w:t>0: 3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36.</w:t>
      </w:r>
    </w:p>
    <w:p w14:paraId="4181657B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C1F0956" w14:textId="77777777" w:rsidR="000640BD" w:rsidRPr="00703025" w:rsidRDefault="0009222E" w:rsidP="00703025">
      <w:pPr>
        <w:ind w:left="100" w:right="1311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Cul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of Pow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r: The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in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>iao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ident in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the Cu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tur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volu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 xml:space="preserve">ion.”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703025">
        <w:rPr>
          <w:rFonts w:asciiTheme="minorHAnsi" w:hAnsiTheme="minorHAnsi" w:cstheme="minorHAnsi"/>
          <w:i/>
          <w:sz w:val="22"/>
          <w:szCs w:val="22"/>
        </w:rPr>
        <w:t>ournal of As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an</w:t>
      </w:r>
    </w:p>
    <w:p w14:paraId="6DB5E010" w14:textId="77777777" w:rsidR="000640BD" w:rsidRPr="00703025" w:rsidRDefault="0009222E" w:rsidP="00703025">
      <w:pPr>
        <w:ind w:left="100" w:right="6739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i/>
          <w:sz w:val="22"/>
          <w:szCs w:val="22"/>
        </w:rPr>
        <w:t>Stud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703025">
        <w:rPr>
          <w:rFonts w:asciiTheme="minorHAnsi" w:hAnsiTheme="minorHAnsi" w:cstheme="minorHAnsi"/>
          <w:sz w:val="22"/>
          <w:szCs w:val="22"/>
        </w:rPr>
        <w:t xml:space="preserve">59, no. 4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03025">
        <w:rPr>
          <w:rFonts w:asciiTheme="minorHAnsi" w:hAnsiTheme="minorHAnsi" w:cstheme="minorHAnsi"/>
          <w:sz w:val="22"/>
          <w:szCs w:val="22"/>
        </w:rPr>
        <w:t>Nov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03025">
        <w:rPr>
          <w:rFonts w:asciiTheme="minorHAnsi" w:hAnsiTheme="minorHAnsi" w:cstheme="minorHAnsi"/>
          <w:sz w:val="22"/>
          <w:szCs w:val="22"/>
        </w:rPr>
        <w:t>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20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03025">
        <w:rPr>
          <w:rFonts w:asciiTheme="minorHAnsi" w:hAnsiTheme="minorHAnsi" w:cstheme="minorHAnsi"/>
          <w:sz w:val="22"/>
          <w:szCs w:val="22"/>
        </w:rPr>
        <w:t>0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03025">
        <w:rPr>
          <w:rFonts w:asciiTheme="minorHAnsi" w:hAnsiTheme="minorHAnsi" w:cstheme="minorHAnsi"/>
          <w:sz w:val="22"/>
          <w:szCs w:val="22"/>
        </w:rPr>
        <w:t>.</w:t>
      </w:r>
    </w:p>
    <w:p w14:paraId="7561AC03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F10E600" w14:textId="77777777" w:rsidR="000640BD" w:rsidRPr="00703025" w:rsidRDefault="0009222E" w:rsidP="00703025">
      <w:pPr>
        <w:ind w:left="100" w:right="1040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 xml:space="preserve">U.S.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03025">
        <w:rPr>
          <w:rFonts w:asciiTheme="minorHAnsi" w:hAnsiTheme="minorHAnsi" w:cstheme="minorHAnsi"/>
          <w:sz w:val="22"/>
          <w:szCs w:val="22"/>
        </w:rPr>
        <w:t xml:space="preserve">s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main Cr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o No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st As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>”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J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apan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im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, 10 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03025">
        <w:rPr>
          <w:rFonts w:asciiTheme="minorHAnsi" w:hAnsiTheme="minorHAnsi" w:cstheme="minorHAnsi"/>
          <w:sz w:val="22"/>
          <w:szCs w:val="22"/>
        </w:rPr>
        <w:t>ust 2000.</w:t>
      </w:r>
    </w:p>
    <w:p w14:paraId="06547208" w14:textId="77777777" w:rsidR="000640BD" w:rsidRPr="00703025" w:rsidRDefault="000640BD" w:rsidP="0070302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0A76330" w14:textId="77777777" w:rsidR="000640BD" w:rsidRPr="00703025" w:rsidRDefault="0009222E" w:rsidP="00703025">
      <w:pPr>
        <w:ind w:left="100" w:right="1158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No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th Ko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03025">
        <w:rPr>
          <w:rFonts w:asciiTheme="minorHAnsi" w:hAnsiTheme="minorHAnsi" w:cstheme="minorHAnsi"/>
          <w:sz w:val="22"/>
          <w:szCs w:val="22"/>
        </w:rPr>
        <w:t>: Too Muc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03025">
        <w:rPr>
          <w:rFonts w:asciiTheme="minorHAnsi" w:hAnsiTheme="minorHAnsi" w:cstheme="minorHAnsi"/>
          <w:sz w:val="22"/>
          <w:szCs w:val="22"/>
        </w:rPr>
        <w:t xml:space="preserve">, Too Soon.” </w:t>
      </w:r>
      <w:r w:rsidRPr="00703025">
        <w:rPr>
          <w:rFonts w:asciiTheme="minorHAnsi" w:hAnsiTheme="minorHAnsi" w:cstheme="minorHAnsi"/>
          <w:i/>
          <w:sz w:val="22"/>
          <w:szCs w:val="22"/>
        </w:rPr>
        <w:t>Distribu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d nat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onal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i/>
          <w:sz w:val="22"/>
          <w:szCs w:val="22"/>
        </w:rPr>
        <w:t>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by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Knigh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i/>
          <w:sz w:val="22"/>
          <w:szCs w:val="22"/>
        </w:rPr>
        <w:t>Ri</w:t>
      </w:r>
      <w:r w:rsidRPr="00703025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703025">
        <w:rPr>
          <w:rFonts w:asciiTheme="minorHAnsi" w:hAnsiTheme="minorHAnsi" w:cstheme="minorHAnsi"/>
          <w:i/>
          <w:sz w:val="22"/>
          <w:szCs w:val="22"/>
        </w:rPr>
        <w:t>d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r/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ribune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ws</w:t>
      </w:r>
    </w:p>
    <w:p w14:paraId="609510D0" w14:textId="77777777" w:rsidR="000640BD" w:rsidRPr="00703025" w:rsidRDefault="0009222E" w:rsidP="00703025">
      <w:pPr>
        <w:ind w:left="100" w:right="7905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03025">
        <w:rPr>
          <w:rFonts w:asciiTheme="minorHAnsi" w:hAnsiTheme="minorHAnsi" w:cstheme="minorHAnsi"/>
          <w:sz w:val="22"/>
          <w:szCs w:val="22"/>
        </w:rPr>
        <w:t>25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tob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20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03025">
        <w:rPr>
          <w:rFonts w:asciiTheme="minorHAnsi" w:hAnsiTheme="minorHAnsi" w:cstheme="minorHAnsi"/>
          <w:sz w:val="22"/>
          <w:szCs w:val="22"/>
        </w:rPr>
        <w:t>0</w:t>
      </w:r>
      <w:r w:rsidRPr="00703025">
        <w:rPr>
          <w:rFonts w:asciiTheme="minorHAnsi" w:hAnsiTheme="minorHAnsi" w:cstheme="minorHAnsi"/>
          <w:i/>
          <w:sz w:val="22"/>
          <w:szCs w:val="22"/>
        </w:rPr>
        <w:t>.</w:t>
      </w:r>
    </w:p>
    <w:p w14:paraId="51B2D673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4D9E047" w14:textId="77777777" w:rsidR="000640BD" w:rsidRPr="00703025" w:rsidRDefault="0009222E" w:rsidP="00703025">
      <w:pPr>
        <w:ind w:left="100" w:right="962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 xml:space="preserve">hould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United 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tes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03025">
        <w:rPr>
          <w:rFonts w:asciiTheme="minorHAnsi" w:hAnsiTheme="minorHAnsi" w:cstheme="minorHAnsi"/>
          <w:sz w:val="22"/>
          <w:szCs w:val="22"/>
        </w:rPr>
        <w:t>lax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03025">
        <w:rPr>
          <w:rFonts w:asciiTheme="minorHAnsi" w:hAnsiTheme="minorHAnsi" w:cstheme="minorHAnsi"/>
          <w:sz w:val="22"/>
          <w:szCs w:val="22"/>
        </w:rPr>
        <w:t>onom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san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03025">
        <w:rPr>
          <w:rFonts w:asciiTheme="minorHAnsi" w:hAnsiTheme="minorHAnsi" w:cstheme="minorHAnsi"/>
          <w:sz w:val="22"/>
          <w:szCs w:val="22"/>
        </w:rPr>
        <w:t>ns 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703025">
        <w:rPr>
          <w:rFonts w:asciiTheme="minorHAnsi" w:hAnsiTheme="minorHAnsi" w:cstheme="minorHAnsi"/>
          <w:sz w:val="22"/>
          <w:szCs w:val="22"/>
        </w:rPr>
        <w:t>inst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No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th Ko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703025">
        <w:rPr>
          <w:rFonts w:asciiTheme="minorHAnsi" w:hAnsiTheme="minorHAnsi" w:cstheme="minorHAnsi"/>
          <w:sz w:val="22"/>
          <w:szCs w:val="22"/>
        </w:rPr>
        <w:t>”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CQ 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r,</w:t>
      </w:r>
    </w:p>
    <w:p w14:paraId="457DF037" w14:textId="77777777" w:rsidR="000640BD" w:rsidRPr="00703025" w:rsidRDefault="0009222E" w:rsidP="00703025">
      <w:pPr>
        <w:ind w:left="100" w:right="8827"/>
        <w:jc w:val="both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19 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2000.</w:t>
      </w:r>
    </w:p>
    <w:p w14:paraId="0B754174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C5CBFF5" w14:textId="77777777" w:rsidR="000640BD" w:rsidRPr="00703025" w:rsidRDefault="0009222E" w:rsidP="00703025">
      <w:pPr>
        <w:ind w:left="100" w:right="4317"/>
        <w:jc w:val="both"/>
        <w:rPr>
          <w:rFonts w:asciiTheme="minorHAnsi" w:hAnsiTheme="minorHAnsi" w:cstheme="minorHAnsi"/>
          <w:sz w:val="22"/>
          <w:szCs w:val="22"/>
        </w:rPr>
        <w:sectPr w:rsidR="000640BD" w:rsidRPr="00703025">
          <w:footerReference w:type="default" r:id="rId8"/>
          <w:pgSz w:w="12240" w:h="15840"/>
          <w:pgMar w:top="1480" w:right="600" w:bottom="280" w:left="1340" w:header="0" w:footer="498" w:gutter="0"/>
          <w:pgNumType w:start="7"/>
          <w:cols w:space="720"/>
        </w:sect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iw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n: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t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U.S.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hould Do.”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703025">
        <w:rPr>
          <w:rFonts w:asciiTheme="minorHAnsi" w:hAnsiTheme="minorHAnsi" w:cstheme="minorHAnsi"/>
          <w:i/>
          <w:sz w:val="22"/>
          <w:szCs w:val="22"/>
        </w:rPr>
        <w:t>orld</w:t>
      </w:r>
      <w:r w:rsidRPr="00703025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&amp;</w:t>
      </w:r>
      <w:r w:rsidRPr="0070302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Ap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2000.</w:t>
      </w:r>
    </w:p>
    <w:p w14:paraId="7D3CD20C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21531178" w14:textId="77777777" w:rsidR="000640BD" w:rsidRPr="00703025" w:rsidRDefault="000640BD" w:rsidP="0070302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AD1ECDB" w14:textId="77777777" w:rsidR="000640BD" w:rsidRPr="00703025" w:rsidRDefault="0009222E" w:rsidP="00703025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D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z w:val="22"/>
          <w:szCs w:val="22"/>
        </w:rPr>
        <w:t>g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with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z w:val="22"/>
          <w:szCs w:val="22"/>
        </w:rPr>
        <w:t>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China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iw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703025">
        <w:rPr>
          <w:rFonts w:asciiTheme="minorHAnsi" w:hAnsiTheme="minorHAnsi" w:cstheme="minorHAnsi"/>
          <w:sz w:val="22"/>
          <w:szCs w:val="22"/>
        </w:rPr>
        <w:t xml:space="preserve">le.”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shington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im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, 11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2000.</w:t>
      </w:r>
    </w:p>
    <w:p w14:paraId="3278533E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D1E4884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C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ut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 in Mi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Conta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 xml:space="preserve">ts with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hina.”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Off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>r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76, no.1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n/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703025">
        <w:rPr>
          <w:rFonts w:asciiTheme="minorHAnsi" w:hAnsiTheme="minorHAnsi" w:cstheme="minorHAnsi"/>
          <w:sz w:val="22"/>
          <w:szCs w:val="22"/>
        </w:rPr>
        <w:t>b 2000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703025">
        <w:rPr>
          <w:rFonts w:asciiTheme="minorHAnsi" w:hAnsiTheme="minorHAnsi" w:cstheme="minorHAnsi"/>
          <w:sz w:val="22"/>
          <w:szCs w:val="22"/>
        </w:rPr>
        <w:t>.</w:t>
      </w:r>
    </w:p>
    <w:p w14:paraId="1DD0C560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D30AA0C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Th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w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ooks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t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 xml:space="preserve">hina.” </w:t>
      </w:r>
      <w:r w:rsidRPr="00703025">
        <w:rPr>
          <w:rFonts w:asciiTheme="minorHAnsi" w:hAnsiTheme="minorHAnsi" w:cstheme="minorHAnsi"/>
          <w:i/>
          <w:sz w:val="22"/>
          <w:szCs w:val="22"/>
        </w:rPr>
        <w:t>Param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ters </w:t>
      </w:r>
      <w:r w:rsidRPr="00703025">
        <w:rPr>
          <w:rFonts w:asciiTheme="minorHAnsi" w:hAnsiTheme="minorHAnsi" w:cstheme="minorHAnsi"/>
          <w:sz w:val="22"/>
          <w:szCs w:val="22"/>
        </w:rPr>
        <w:t>30, no.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4 (Win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20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703025">
        <w:rPr>
          <w:rFonts w:asciiTheme="minorHAnsi" w:hAnsiTheme="minorHAnsi" w:cstheme="minorHAnsi"/>
          <w:sz w:val="22"/>
          <w:szCs w:val="22"/>
        </w:rPr>
        <w:t>0/2001).</w:t>
      </w:r>
    </w:p>
    <w:p w14:paraId="7EF874B5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CA248C1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China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>s 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ta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03025">
        <w:rPr>
          <w:rFonts w:asciiTheme="minorHAnsi" w:hAnsiTheme="minorHAnsi" w:cstheme="minorHAnsi"/>
          <w:sz w:val="22"/>
          <w:szCs w:val="22"/>
        </w:rPr>
        <w:t xml:space="preserve">” 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03025">
        <w:rPr>
          <w:rFonts w:asciiTheme="minorHAnsi" w:hAnsiTheme="minorHAnsi" w:cstheme="minorHAnsi"/>
          <w:i/>
          <w:sz w:val="22"/>
          <w:szCs w:val="22"/>
        </w:rPr>
        <w:t>he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Asi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i/>
          <w:sz w:val="22"/>
          <w:szCs w:val="22"/>
        </w:rPr>
        <w:t>Pa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i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i/>
          <w:sz w:val="22"/>
          <w:szCs w:val="22"/>
        </w:rPr>
        <w:t xml:space="preserve">ic </w:t>
      </w:r>
      <w:r w:rsidRPr="00703025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703025">
        <w:rPr>
          <w:rFonts w:asciiTheme="minorHAnsi" w:hAnsiTheme="minorHAnsi" w:cstheme="minorHAnsi"/>
          <w:i/>
          <w:sz w:val="22"/>
          <w:szCs w:val="22"/>
        </w:rPr>
        <w:t>agazine</w:t>
      </w:r>
      <w:r w:rsidRPr="00703025">
        <w:rPr>
          <w:rFonts w:asciiTheme="minorHAnsi" w:hAnsiTheme="minorHAnsi" w:cstheme="minorHAnsi"/>
          <w:sz w:val="22"/>
          <w:szCs w:val="22"/>
        </w:rPr>
        <w:t>,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No. 12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ptemb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19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703025">
        <w:rPr>
          <w:rFonts w:asciiTheme="minorHAnsi" w:hAnsiTheme="minorHAnsi" w:cstheme="minorHAnsi"/>
          <w:sz w:val="22"/>
          <w:szCs w:val="22"/>
        </w:rPr>
        <w:t>: 1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22.</w:t>
      </w:r>
    </w:p>
    <w:p w14:paraId="18CDD77A" w14:textId="77777777" w:rsidR="000640BD" w:rsidRPr="00703025" w:rsidRDefault="000640BD" w:rsidP="0070302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BD0221D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703025">
        <w:rPr>
          <w:rFonts w:asciiTheme="minorHAnsi" w:hAnsiTheme="minorHAnsi" w:cstheme="minorHAnsi"/>
          <w:sz w:val="22"/>
          <w:szCs w:val="22"/>
        </w:rPr>
        <w:t>China Pursu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 G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t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ow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r St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tus.”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z w:val="22"/>
          <w:szCs w:val="22"/>
        </w:rPr>
        <w:t>Orbis Jour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i/>
          <w:sz w:val="22"/>
          <w:szCs w:val="22"/>
        </w:rPr>
        <w:t>al of</w:t>
      </w:r>
      <w:r w:rsidRPr="0070302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703025">
        <w:rPr>
          <w:rFonts w:asciiTheme="minorHAnsi" w:hAnsiTheme="minorHAnsi" w:cstheme="minorHAnsi"/>
          <w:i/>
          <w:sz w:val="22"/>
          <w:szCs w:val="22"/>
        </w:rPr>
        <w:t>orld A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03025">
        <w:rPr>
          <w:rFonts w:asciiTheme="minorHAnsi" w:hAnsiTheme="minorHAnsi" w:cstheme="minorHAnsi"/>
          <w:i/>
          <w:sz w:val="22"/>
          <w:szCs w:val="22"/>
        </w:rPr>
        <w:t>fa</w:t>
      </w:r>
      <w:r w:rsidRPr="0070302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i/>
          <w:sz w:val="22"/>
          <w:szCs w:val="22"/>
        </w:rPr>
        <w:t>rs,</w:t>
      </w:r>
      <w:r w:rsidRPr="0070302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 xml:space="preserve">Vol. 38, No. 2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ing</w:t>
      </w:r>
    </w:p>
    <w:p w14:paraId="6AB96E40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1994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703025">
        <w:rPr>
          <w:rFonts w:asciiTheme="minorHAnsi" w:hAnsiTheme="minorHAnsi" w:cstheme="minorHAnsi"/>
          <w:sz w:val="22"/>
          <w:szCs w:val="22"/>
        </w:rPr>
        <w:t>: 157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03025">
        <w:rPr>
          <w:rFonts w:asciiTheme="minorHAnsi" w:hAnsiTheme="minorHAnsi" w:cstheme="minorHAnsi"/>
          <w:sz w:val="22"/>
          <w:szCs w:val="22"/>
        </w:rPr>
        <w:t>175.</w:t>
      </w:r>
    </w:p>
    <w:p w14:paraId="66C78489" w14:textId="77777777" w:rsidR="000640BD" w:rsidRPr="00703025" w:rsidRDefault="000640BD" w:rsidP="0070302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F345C35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b/>
          <w:sz w:val="22"/>
          <w:szCs w:val="22"/>
        </w:rPr>
        <w:t>S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ig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</w:rPr>
        <w:t xml:space="preserve">nt 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703025">
        <w:rPr>
          <w:rFonts w:asciiTheme="minorHAnsi" w:hAnsiTheme="minorHAnsi" w:cstheme="minorHAnsi"/>
          <w:b/>
          <w:sz w:val="22"/>
          <w:szCs w:val="22"/>
        </w:rPr>
        <w:t>e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b/>
          <w:sz w:val="22"/>
          <w:szCs w:val="22"/>
        </w:rPr>
        <w:t>a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</w:rPr>
        <w:t>ppe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0302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b/>
          <w:sz w:val="22"/>
          <w:szCs w:val="22"/>
        </w:rPr>
        <w:t>n</w:t>
      </w:r>
      <w:r w:rsidRPr="00703025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703025">
        <w:rPr>
          <w:rFonts w:asciiTheme="minorHAnsi" w:hAnsiTheme="minorHAnsi" w:cstheme="minorHAnsi"/>
          <w:b/>
          <w:sz w:val="22"/>
          <w:szCs w:val="22"/>
        </w:rPr>
        <w:t>es</w:t>
      </w:r>
    </w:p>
    <w:p w14:paraId="66C207F6" w14:textId="77777777" w:rsidR="000640BD" w:rsidRPr="00703025" w:rsidRDefault="000640BD" w:rsidP="0070302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CB856BD" w14:textId="77777777" w:rsidR="000640BD" w:rsidRPr="00703025" w:rsidRDefault="000640BD" w:rsidP="00703025">
      <w:pPr>
        <w:rPr>
          <w:rFonts w:asciiTheme="minorHAnsi" w:hAnsiTheme="minorHAnsi" w:cstheme="minorHAnsi"/>
          <w:sz w:val="22"/>
          <w:szCs w:val="22"/>
        </w:rPr>
      </w:pPr>
    </w:p>
    <w:p w14:paraId="06E4597F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m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r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ws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03025">
        <w:rPr>
          <w:rFonts w:asciiTheme="minorHAnsi" w:hAnsiTheme="minorHAnsi" w:cstheme="minorHAnsi"/>
          <w:sz w:val="22"/>
          <w:szCs w:val="22"/>
        </w:rPr>
        <w:t>our</w:t>
      </w:r>
    </w:p>
    <w:p w14:paraId="0149FF88" w14:textId="77777777" w:rsidR="000640BD" w:rsidRPr="00703025" w:rsidRDefault="0009222E" w:rsidP="00703025">
      <w:pPr>
        <w:ind w:left="100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>S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ws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03025">
        <w:rPr>
          <w:rFonts w:asciiTheme="minorHAnsi" w:hAnsiTheme="minorHAnsi" w:cstheme="minorHAnsi"/>
          <w:sz w:val="22"/>
          <w:szCs w:val="22"/>
        </w:rPr>
        <w:t>our</w:t>
      </w:r>
    </w:p>
    <w:p w14:paraId="0EDCC632" w14:textId="77777777" w:rsidR="000640BD" w:rsidRPr="00703025" w:rsidRDefault="0009222E" w:rsidP="00703025">
      <w:pPr>
        <w:ind w:left="100" w:right="9061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>C 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ws CNN M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 xml:space="preserve">C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z w:val="22"/>
          <w:szCs w:val="22"/>
        </w:rPr>
        <w:t>ox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ws</w:t>
      </w:r>
    </w:p>
    <w:p w14:paraId="46AC3213" w14:textId="77777777" w:rsidR="000640BD" w:rsidRPr="00703025" w:rsidRDefault="0009222E" w:rsidP="00703025">
      <w:pPr>
        <w:ind w:left="100" w:right="8025"/>
        <w:rPr>
          <w:rFonts w:asciiTheme="minorHAnsi" w:hAnsiTheme="minorHAnsi" w:cstheme="minorHAnsi"/>
          <w:sz w:val="22"/>
          <w:szCs w:val="22"/>
        </w:rPr>
      </w:pPr>
      <w:r w:rsidRPr="00703025">
        <w:rPr>
          <w:rFonts w:asciiTheme="minorHAnsi" w:hAnsiTheme="minorHAnsi" w:cstheme="minorHAnsi"/>
          <w:sz w:val="22"/>
          <w:szCs w:val="22"/>
        </w:rPr>
        <w:t>The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O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i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0302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03025">
        <w:rPr>
          <w:rFonts w:asciiTheme="minorHAnsi" w:hAnsiTheme="minorHAnsi" w:cstheme="minorHAnsi"/>
          <w:sz w:val="22"/>
          <w:szCs w:val="22"/>
        </w:rPr>
        <w:t>y</w:t>
      </w:r>
      <w:r w:rsidRPr="0070302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 xml:space="preserve">tor </w:t>
      </w:r>
      <w:r w:rsidRPr="0070302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03025">
        <w:rPr>
          <w:rFonts w:asciiTheme="minorHAnsi" w:hAnsiTheme="minorHAnsi" w:cstheme="minorHAnsi"/>
          <w:sz w:val="22"/>
          <w:szCs w:val="22"/>
        </w:rPr>
        <w:t>u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h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 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nd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>ss Ma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03025">
        <w:rPr>
          <w:rFonts w:asciiTheme="minorHAnsi" w:hAnsiTheme="minorHAnsi" w:cstheme="minorHAnsi"/>
          <w:sz w:val="22"/>
          <w:szCs w:val="22"/>
        </w:rPr>
        <w:t>k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03025">
        <w:rPr>
          <w:rFonts w:asciiTheme="minorHAnsi" w:hAnsiTheme="minorHAnsi" w:cstheme="minorHAnsi"/>
          <w:sz w:val="22"/>
          <w:szCs w:val="22"/>
        </w:rPr>
        <w:t xml:space="preserve">t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la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03025">
        <w:rPr>
          <w:rFonts w:asciiTheme="minorHAnsi" w:hAnsiTheme="minorHAnsi" w:cstheme="minorHAnsi"/>
          <w:sz w:val="22"/>
          <w:szCs w:val="22"/>
        </w:rPr>
        <w:t>e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03025">
        <w:rPr>
          <w:rFonts w:asciiTheme="minorHAnsi" w:hAnsiTheme="minorHAnsi" w:cstheme="minorHAnsi"/>
          <w:sz w:val="22"/>
          <w:szCs w:val="22"/>
        </w:rPr>
        <w:t>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dio 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t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on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 xml:space="preserve">l 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03025">
        <w:rPr>
          <w:rFonts w:asciiTheme="minorHAnsi" w:hAnsiTheme="minorHAnsi" w:cstheme="minorHAnsi"/>
          <w:sz w:val="22"/>
          <w:szCs w:val="22"/>
        </w:rPr>
        <w:t>ubl</w:t>
      </w:r>
      <w:r w:rsidRPr="0070302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03025">
        <w:rPr>
          <w:rFonts w:asciiTheme="minorHAnsi" w:hAnsiTheme="minorHAnsi" w:cstheme="minorHAnsi"/>
          <w:sz w:val="22"/>
          <w:szCs w:val="22"/>
        </w:rPr>
        <w:t>c R</w:t>
      </w:r>
      <w:r w:rsidRPr="0070302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03025">
        <w:rPr>
          <w:rFonts w:asciiTheme="minorHAnsi" w:hAnsiTheme="minorHAnsi" w:cstheme="minorHAnsi"/>
          <w:sz w:val="22"/>
          <w:szCs w:val="22"/>
        </w:rPr>
        <w:t>dio</w:t>
      </w:r>
    </w:p>
    <w:sectPr w:rsidR="000640BD" w:rsidRPr="00703025">
      <w:pgSz w:w="12240" w:h="15840"/>
      <w:pgMar w:top="1480" w:right="600" w:bottom="280" w:left="1340" w:header="0" w:footer="4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97A33" w14:textId="77777777" w:rsidR="0009222E" w:rsidRDefault="0009222E">
      <w:r>
        <w:separator/>
      </w:r>
    </w:p>
  </w:endnote>
  <w:endnote w:type="continuationSeparator" w:id="0">
    <w:p w14:paraId="51EC51BF" w14:textId="77777777" w:rsidR="0009222E" w:rsidRDefault="0009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7EE4E" w14:textId="7738DB48" w:rsidR="000640BD" w:rsidRDefault="00703025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38ABC7E" wp14:editId="03E4AFCC">
              <wp:simplePos x="0" y="0"/>
              <wp:positionH relativeFrom="page">
                <wp:posOffset>6769735</wp:posOffset>
              </wp:positionH>
              <wp:positionV relativeFrom="page">
                <wp:posOffset>9457690</wp:posOffset>
              </wp:positionV>
              <wp:extent cx="114300" cy="151765"/>
              <wp:effectExtent l="0" t="0" r="254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B16007" w14:textId="77777777" w:rsidR="000640BD" w:rsidRDefault="0009222E">
                          <w:pPr>
                            <w:spacing w:line="220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8ABC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3.05pt;margin-top:744.7pt;width: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" filled="f" stroked="f">
              <v:textbox inset="0,0,0,0">
                <w:txbxContent>
                  <w:p w14:paraId="51B16007" w14:textId="77777777" w:rsidR="000640BD" w:rsidRDefault="0009222E">
                    <w:pPr>
                      <w:spacing w:line="220" w:lineRule="exact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CCB29" w14:textId="77777777" w:rsidR="000640BD" w:rsidRDefault="0009222E">
    <w:pPr>
      <w:spacing w:line="200" w:lineRule="exact"/>
    </w:pPr>
    <w:r>
      <w:pict w14:anchorId="6C6DF73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9.05pt;margin-top:756.1pt;width:9pt;height:11.95pt;z-index:-251658240;mso-position-horizontal-relative:page;mso-position-vertical-relative:page" filled="f" stroked="f">
          <v:textbox inset="0,0,0,0">
            <w:txbxContent>
              <w:p w14:paraId="3A674D22" w14:textId="77777777" w:rsidR="000640BD" w:rsidRDefault="0009222E">
                <w:pPr>
                  <w:spacing w:line="22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1674E" w14:textId="77777777" w:rsidR="0009222E" w:rsidRDefault="0009222E">
      <w:r>
        <w:separator/>
      </w:r>
    </w:p>
  </w:footnote>
  <w:footnote w:type="continuationSeparator" w:id="0">
    <w:p w14:paraId="7C6682BD" w14:textId="77777777" w:rsidR="0009222E" w:rsidRDefault="00092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17AED"/>
    <w:multiLevelType w:val="multilevel"/>
    <w:tmpl w:val="500410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0BD"/>
    <w:rsid w:val="000640BD"/>
    <w:rsid w:val="0009222E"/>
    <w:rsid w:val="0070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8CD9508"/>
  <w15:docId w15:val="{B229339E-C755-4991-A0A0-939F5BEA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2152</Words>
  <Characters>12268</Characters>
  <Application>Microsoft Office Word</Application>
  <DocSecurity>0</DocSecurity>
  <Lines>102</Lines>
  <Paragraphs>28</Paragraphs>
  <ScaleCrop>false</ScaleCrop>
  <Company/>
  <LinksUpToDate>false</LinksUpToDate>
  <CharactersWithSpaces>14392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2021-06-23T13:44:00Z</dcterms:created>
  <dcterms:modified xsi:type="dcterms:W3CDTF">2021-06-23T13:45:00Z</dcterms:modified>
</cp:coreProperties>
</file>